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C9C9E" w14:textId="01405932" w:rsidR="00646489" w:rsidRPr="003D43DE" w:rsidRDefault="00646489" w:rsidP="00646489">
      <w:pPr>
        <w:jc w:val="right"/>
        <w:rPr>
          <w:rFonts w:asciiTheme="minorHAnsi" w:hAnsiTheme="minorHAnsi" w:cstheme="minorHAnsi"/>
          <w:i/>
          <w:sz w:val="22"/>
          <w:szCs w:val="22"/>
        </w:rPr>
      </w:pPr>
      <w:r w:rsidRPr="003D43DE">
        <w:rPr>
          <w:rFonts w:asciiTheme="minorHAnsi" w:hAnsiTheme="minorHAnsi" w:cstheme="minorHAnsi"/>
          <w:i/>
          <w:sz w:val="22"/>
          <w:szCs w:val="22"/>
        </w:rPr>
        <w:t xml:space="preserve">Załącznik nr </w:t>
      </w:r>
      <w:r w:rsidR="00F33763">
        <w:rPr>
          <w:rFonts w:asciiTheme="minorHAnsi" w:hAnsiTheme="minorHAnsi" w:cstheme="minorHAnsi"/>
          <w:i/>
          <w:sz w:val="22"/>
          <w:szCs w:val="22"/>
        </w:rPr>
        <w:t>1</w:t>
      </w:r>
      <w:r w:rsidRPr="003D43DE">
        <w:rPr>
          <w:rFonts w:asciiTheme="minorHAnsi" w:hAnsiTheme="minorHAnsi" w:cstheme="minorHAnsi"/>
          <w:i/>
          <w:sz w:val="22"/>
          <w:szCs w:val="22"/>
        </w:rPr>
        <w:t xml:space="preserve"> do </w:t>
      </w:r>
      <w:r w:rsidR="00E6421A">
        <w:rPr>
          <w:rFonts w:asciiTheme="minorHAnsi" w:hAnsiTheme="minorHAnsi" w:cstheme="minorHAnsi"/>
          <w:i/>
          <w:sz w:val="22"/>
          <w:szCs w:val="22"/>
        </w:rPr>
        <w:t>z</w:t>
      </w:r>
      <w:r w:rsidRPr="003D43DE">
        <w:rPr>
          <w:rFonts w:asciiTheme="minorHAnsi" w:hAnsiTheme="minorHAnsi" w:cstheme="minorHAnsi"/>
          <w:i/>
          <w:sz w:val="22"/>
          <w:szCs w:val="22"/>
        </w:rPr>
        <w:t>apytania ofertowego</w:t>
      </w:r>
      <w:r w:rsidR="00F1189D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="00534937">
        <w:rPr>
          <w:rFonts w:asciiTheme="minorHAnsi" w:hAnsiTheme="minorHAnsi" w:cstheme="minorHAnsi"/>
          <w:i/>
          <w:sz w:val="22"/>
          <w:szCs w:val="22"/>
        </w:rPr>
        <w:t xml:space="preserve">nr </w:t>
      </w:r>
      <w:r w:rsidR="00811720" w:rsidRPr="00811720">
        <w:rPr>
          <w:rFonts w:asciiTheme="minorHAnsi" w:hAnsiTheme="minorHAnsi" w:cstheme="minorHAnsi"/>
          <w:bCs/>
          <w:i/>
          <w:iCs/>
          <w:sz w:val="22"/>
          <w:szCs w:val="22"/>
        </w:rPr>
        <w:t>00</w:t>
      </w:r>
      <w:r w:rsidR="001B193C">
        <w:rPr>
          <w:rFonts w:asciiTheme="minorHAnsi" w:hAnsiTheme="minorHAnsi" w:cstheme="minorHAnsi"/>
          <w:bCs/>
          <w:i/>
          <w:iCs/>
          <w:sz w:val="22"/>
          <w:szCs w:val="22"/>
        </w:rPr>
        <w:t>2</w:t>
      </w:r>
      <w:r w:rsidR="00811720" w:rsidRPr="00811720">
        <w:rPr>
          <w:rFonts w:asciiTheme="minorHAnsi" w:hAnsiTheme="minorHAnsi" w:cstheme="minorHAnsi"/>
          <w:bCs/>
          <w:i/>
          <w:iCs/>
          <w:sz w:val="22"/>
          <w:szCs w:val="22"/>
        </w:rPr>
        <w:t>/PN/PSZ/F006</w:t>
      </w:r>
    </w:p>
    <w:p w14:paraId="65F60985" w14:textId="3FEABF46" w:rsidR="003D43DE" w:rsidRDefault="003D43DE" w:rsidP="00110D30">
      <w:pPr>
        <w:rPr>
          <w:rFonts w:asciiTheme="minorHAnsi" w:hAnsiTheme="minorHAnsi" w:cstheme="minorHAnsi"/>
          <w:b/>
          <w:sz w:val="22"/>
          <w:szCs w:val="22"/>
        </w:rPr>
      </w:pPr>
    </w:p>
    <w:p w14:paraId="7F9382FD" w14:textId="77777777" w:rsidR="00323CDB" w:rsidRDefault="00323CDB" w:rsidP="00110D30">
      <w:pPr>
        <w:rPr>
          <w:rFonts w:asciiTheme="minorHAnsi" w:hAnsiTheme="minorHAnsi" w:cstheme="minorHAnsi"/>
          <w:b/>
          <w:sz w:val="22"/>
          <w:szCs w:val="22"/>
        </w:rPr>
      </w:pPr>
    </w:p>
    <w:p w14:paraId="7BF4BD9B" w14:textId="77777777" w:rsidR="004A4F7E" w:rsidRDefault="004A4F7E" w:rsidP="00110D30">
      <w:pPr>
        <w:rPr>
          <w:rFonts w:asciiTheme="minorHAnsi" w:hAnsiTheme="minorHAnsi" w:cstheme="minorHAnsi"/>
          <w:b/>
          <w:sz w:val="22"/>
          <w:szCs w:val="22"/>
        </w:rPr>
      </w:pPr>
    </w:p>
    <w:p w14:paraId="5472A85B" w14:textId="0E66EE0D" w:rsidR="000A4ED6" w:rsidRDefault="003D43DE" w:rsidP="006C41C7">
      <w:pPr>
        <w:jc w:val="center"/>
        <w:rPr>
          <w:rFonts w:asciiTheme="minorHAnsi" w:hAnsiTheme="minorHAnsi" w:cstheme="minorHAnsi"/>
          <w:b/>
          <w:sz w:val="22"/>
          <w:szCs w:val="22"/>
        </w:rPr>
      </w:pPr>
      <w:r w:rsidRPr="005F78D9">
        <w:rPr>
          <w:rFonts w:asciiTheme="minorHAnsi" w:hAnsiTheme="minorHAnsi" w:cstheme="minorHAnsi"/>
          <w:b/>
          <w:sz w:val="22"/>
          <w:szCs w:val="22"/>
        </w:rPr>
        <w:t>FORMULARZ OFERTY</w:t>
      </w:r>
    </w:p>
    <w:p w14:paraId="4FC16083" w14:textId="52C3DE2A" w:rsidR="003D43DE" w:rsidRPr="005F78D9" w:rsidRDefault="003D43DE" w:rsidP="003D43DE">
      <w:pP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6CC45BB1" w14:textId="655547A7" w:rsidR="00534937" w:rsidRPr="00C52552" w:rsidRDefault="005F78D9" w:rsidP="00C52552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C52552">
        <w:rPr>
          <w:rFonts w:asciiTheme="minorHAnsi" w:hAnsiTheme="minorHAnsi" w:cstheme="minorHAnsi"/>
          <w:sz w:val="22"/>
          <w:szCs w:val="22"/>
        </w:rPr>
        <w:t>Oferta stanowi odpow</w:t>
      </w:r>
      <w:r w:rsidR="000D45E6" w:rsidRPr="00C52552">
        <w:rPr>
          <w:rFonts w:asciiTheme="minorHAnsi" w:hAnsiTheme="minorHAnsi" w:cstheme="minorHAnsi"/>
          <w:sz w:val="22"/>
          <w:szCs w:val="22"/>
        </w:rPr>
        <w:t xml:space="preserve">iedź na zapytanie ofertowe nr </w:t>
      </w:r>
      <w:r w:rsidR="00811720" w:rsidRPr="00811720">
        <w:rPr>
          <w:rFonts w:asciiTheme="minorHAnsi" w:hAnsiTheme="minorHAnsi" w:cstheme="minorHAnsi"/>
          <w:bCs/>
          <w:sz w:val="22"/>
          <w:szCs w:val="22"/>
        </w:rPr>
        <w:t>00</w:t>
      </w:r>
      <w:r w:rsidR="001B193C">
        <w:rPr>
          <w:rFonts w:asciiTheme="minorHAnsi" w:hAnsiTheme="minorHAnsi" w:cstheme="minorHAnsi"/>
          <w:bCs/>
          <w:sz w:val="22"/>
          <w:szCs w:val="22"/>
        </w:rPr>
        <w:t>2</w:t>
      </w:r>
      <w:r w:rsidR="00811720" w:rsidRPr="00811720">
        <w:rPr>
          <w:rFonts w:asciiTheme="minorHAnsi" w:hAnsiTheme="minorHAnsi" w:cstheme="minorHAnsi"/>
          <w:bCs/>
          <w:sz w:val="22"/>
          <w:szCs w:val="22"/>
        </w:rPr>
        <w:t>/PN/PSZ/F006</w:t>
      </w:r>
      <w:r w:rsidR="00E53F8F" w:rsidRPr="00C52552">
        <w:rPr>
          <w:rFonts w:asciiTheme="minorHAnsi" w:hAnsiTheme="minorHAnsi" w:cstheme="minorHAnsi"/>
          <w:sz w:val="22"/>
          <w:szCs w:val="22"/>
        </w:rPr>
        <w:t xml:space="preserve"> </w:t>
      </w:r>
      <w:r w:rsidRPr="00C52552">
        <w:rPr>
          <w:rFonts w:asciiTheme="minorHAnsi" w:hAnsiTheme="minorHAnsi" w:cstheme="minorHAnsi"/>
          <w:sz w:val="22"/>
          <w:szCs w:val="22"/>
        </w:rPr>
        <w:t>z dnia</w:t>
      </w:r>
      <w:r w:rsidR="006C6A12" w:rsidRPr="00C52552">
        <w:rPr>
          <w:rFonts w:asciiTheme="minorHAnsi" w:hAnsiTheme="minorHAnsi" w:cstheme="minorHAnsi"/>
          <w:sz w:val="22"/>
          <w:szCs w:val="22"/>
        </w:rPr>
        <w:t xml:space="preserve"> </w:t>
      </w:r>
      <w:r w:rsidR="00811720">
        <w:rPr>
          <w:rFonts w:asciiTheme="minorHAnsi" w:hAnsiTheme="minorHAnsi" w:cstheme="minorHAnsi"/>
          <w:sz w:val="22"/>
          <w:szCs w:val="22"/>
        </w:rPr>
        <w:t>09 lutego 2026 r.</w:t>
      </w:r>
      <w:r w:rsidRPr="00C52552">
        <w:rPr>
          <w:rFonts w:asciiTheme="minorHAnsi" w:hAnsiTheme="minorHAnsi" w:cstheme="minorHAnsi"/>
          <w:sz w:val="22"/>
          <w:szCs w:val="22"/>
        </w:rPr>
        <w:t xml:space="preserve"> dot. </w:t>
      </w:r>
      <w:r w:rsidR="00534937" w:rsidRPr="00C52552">
        <w:rPr>
          <w:rFonts w:asciiTheme="minorHAnsi" w:hAnsiTheme="minorHAnsi" w:cstheme="minorHAnsi"/>
          <w:sz w:val="22"/>
          <w:szCs w:val="22"/>
        </w:rPr>
        <w:t>p</w:t>
      </w:r>
      <w:r w:rsidRPr="00C52552">
        <w:rPr>
          <w:rFonts w:asciiTheme="minorHAnsi" w:hAnsiTheme="minorHAnsi" w:cstheme="minorHAnsi"/>
          <w:sz w:val="22"/>
          <w:szCs w:val="22"/>
        </w:rPr>
        <w:t>rojektu</w:t>
      </w:r>
      <w:r w:rsidR="00531101" w:rsidRPr="00C52552">
        <w:rPr>
          <w:rFonts w:asciiTheme="minorHAnsi" w:hAnsiTheme="minorHAnsi" w:cstheme="minorHAnsi"/>
          <w:sz w:val="22"/>
          <w:szCs w:val="22"/>
        </w:rPr>
        <w:t xml:space="preserve"> p</w:t>
      </w:r>
      <w:r w:rsidR="00F34235" w:rsidRPr="00C52552">
        <w:rPr>
          <w:rFonts w:asciiTheme="minorHAnsi" w:hAnsiTheme="minorHAnsi" w:cstheme="minorHAnsi"/>
          <w:sz w:val="22"/>
          <w:szCs w:val="22"/>
        </w:rPr>
        <w:t>t</w:t>
      </w:r>
      <w:r w:rsidR="00531101" w:rsidRPr="00C52552">
        <w:rPr>
          <w:rFonts w:asciiTheme="minorHAnsi" w:hAnsiTheme="minorHAnsi" w:cstheme="minorHAnsi"/>
          <w:sz w:val="22"/>
          <w:szCs w:val="22"/>
        </w:rPr>
        <w:t>.</w:t>
      </w:r>
      <w:r w:rsidRPr="00C52552">
        <w:rPr>
          <w:rFonts w:asciiTheme="minorHAnsi" w:hAnsiTheme="minorHAnsi" w:cstheme="minorHAnsi"/>
          <w:sz w:val="22"/>
          <w:szCs w:val="22"/>
        </w:rPr>
        <w:t xml:space="preserve"> </w:t>
      </w:r>
      <w:bookmarkStart w:id="0" w:name="_Hlk164080738"/>
      <w:r w:rsidR="009F65AA" w:rsidRPr="00C52552">
        <w:rPr>
          <w:rFonts w:asciiTheme="minorHAnsi" w:hAnsiTheme="minorHAnsi" w:cstheme="minorHAnsi"/>
          <w:iCs/>
          <w:sz w:val="22"/>
          <w:szCs w:val="22"/>
        </w:rPr>
        <w:t>„</w:t>
      </w:r>
      <w:r w:rsidR="009F65AA" w:rsidRPr="00C52552">
        <w:rPr>
          <w:rFonts w:asciiTheme="minorHAnsi" w:hAnsiTheme="minorHAnsi" w:cstheme="minorHAnsi"/>
          <w:sz w:val="22"/>
          <w:szCs w:val="22"/>
        </w:rPr>
        <w:t>Nowoczesne i profesjonalne PSZ = wysoka jakość świadczonych usług</w:t>
      </w:r>
      <w:r w:rsidR="009F65AA" w:rsidRPr="00C52552">
        <w:rPr>
          <w:rStyle w:val="readonly-form-field-value"/>
          <w:rFonts w:asciiTheme="minorHAnsi" w:hAnsiTheme="minorHAnsi" w:cstheme="minorHAnsi"/>
          <w:sz w:val="22"/>
          <w:szCs w:val="22"/>
        </w:rPr>
        <w:t xml:space="preserve">” nr </w:t>
      </w:r>
      <w:r w:rsidR="009F65AA" w:rsidRPr="00C52552">
        <w:rPr>
          <w:rStyle w:val="mat-tooltip-trigger"/>
          <w:rFonts w:asciiTheme="minorHAnsi" w:hAnsiTheme="minorHAnsi" w:cstheme="minorHAnsi"/>
          <w:sz w:val="22"/>
          <w:szCs w:val="22"/>
        </w:rPr>
        <w:t>FERS.01.02-IP.06-0006/2</w:t>
      </w:r>
      <w:bookmarkEnd w:id="0"/>
      <w:r w:rsidR="009F65AA" w:rsidRPr="00C52552">
        <w:rPr>
          <w:rStyle w:val="mat-tooltip-trigger"/>
          <w:rFonts w:asciiTheme="minorHAnsi" w:hAnsiTheme="minorHAnsi" w:cstheme="minorHAnsi"/>
          <w:sz w:val="22"/>
          <w:szCs w:val="22"/>
        </w:rPr>
        <w:t>4</w:t>
      </w:r>
      <w:r w:rsidRPr="00C52552">
        <w:rPr>
          <w:rFonts w:asciiTheme="minorHAnsi" w:hAnsiTheme="minorHAnsi" w:cstheme="minorHAnsi"/>
          <w:sz w:val="22"/>
          <w:szCs w:val="22"/>
        </w:rPr>
        <w:t xml:space="preserve"> </w:t>
      </w:r>
      <w:r w:rsidR="00C52552" w:rsidRPr="00C52552">
        <w:rPr>
          <w:rFonts w:asciiTheme="minorHAnsi" w:hAnsiTheme="minorHAnsi" w:cstheme="minorHAnsi"/>
          <w:sz w:val="22"/>
          <w:szCs w:val="22"/>
        </w:rPr>
        <w:t xml:space="preserve">dotyczące </w:t>
      </w:r>
      <w:r w:rsidR="00791E1E" w:rsidRPr="00354F76">
        <w:rPr>
          <w:rFonts w:asciiTheme="minorHAnsi" w:hAnsiTheme="minorHAnsi" w:cstheme="minorHAnsi"/>
          <w:sz w:val="22"/>
          <w:szCs w:val="22"/>
        </w:rPr>
        <w:t>wyb</w:t>
      </w:r>
      <w:r w:rsidR="00791E1E">
        <w:rPr>
          <w:rFonts w:asciiTheme="minorHAnsi" w:hAnsiTheme="minorHAnsi" w:cstheme="minorHAnsi"/>
          <w:sz w:val="22"/>
          <w:szCs w:val="22"/>
        </w:rPr>
        <w:t>oru</w:t>
      </w:r>
      <w:r w:rsidR="00791E1E" w:rsidRPr="00354F76">
        <w:rPr>
          <w:rFonts w:asciiTheme="minorHAnsi" w:hAnsiTheme="minorHAnsi" w:cstheme="minorHAnsi"/>
          <w:sz w:val="22"/>
          <w:szCs w:val="22"/>
        </w:rPr>
        <w:t xml:space="preserve"> wykonawcy w zakresie świadczenia usług wynajmu </w:t>
      </w:r>
      <w:proofErr w:type="spellStart"/>
      <w:r w:rsidR="00791E1E" w:rsidRPr="00354F76">
        <w:rPr>
          <w:rFonts w:asciiTheme="minorHAnsi" w:hAnsiTheme="minorHAnsi" w:cstheme="minorHAnsi"/>
          <w:sz w:val="22"/>
          <w:szCs w:val="22"/>
        </w:rPr>
        <w:t>sal</w:t>
      </w:r>
      <w:proofErr w:type="spellEnd"/>
      <w:r w:rsidR="00791E1E" w:rsidRPr="00354F76">
        <w:rPr>
          <w:rFonts w:asciiTheme="minorHAnsi" w:hAnsiTheme="minorHAnsi" w:cstheme="minorHAnsi"/>
          <w:sz w:val="22"/>
          <w:szCs w:val="22"/>
        </w:rPr>
        <w:t xml:space="preserve"> dydaktycznych</w:t>
      </w:r>
      <w:r w:rsidR="00791E1E" w:rsidRPr="00C52552">
        <w:rPr>
          <w:rFonts w:asciiTheme="minorHAnsi" w:hAnsiTheme="minorHAnsi" w:cstheme="minorHAnsi"/>
          <w:sz w:val="22"/>
          <w:szCs w:val="22"/>
        </w:rPr>
        <w:t xml:space="preserve"> </w:t>
      </w:r>
      <w:r w:rsidR="00A91D57">
        <w:rPr>
          <w:rFonts w:asciiTheme="minorHAnsi" w:hAnsiTheme="minorHAnsi" w:cstheme="minorHAnsi"/>
          <w:sz w:val="22"/>
          <w:szCs w:val="22"/>
        </w:rPr>
        <w:t>oraz</w:t>
      </w:r>
      <w:r w:rsidR="003F3251" w:rsidRPr="001B193C">
        <w:rPr>
          <w:rFonts w:asciiTheme="minorHAnsi" w:hAnsiTheme="minorHAnsi" w:cstheme="minorHAnsi"/>
          <w:sz w:val="22"/>
          <w:szCs w:val="22"/>
        </w:rPr>
        <w:t xml:space="preserve"> usług cateringowych</w:t>
      </w:r>
      <w:r w:rsidR="003F3251">
        <w:rPr>
          <w:rFonts w:asciiTheme="minorHAnsi" w:hAnsiTheme="minorHAnsi" w:cstheme="minorHAnsi"/>
          <w:sz w:val="22"/>
          <w:szCs w:val="22"/>
        </w:rPr>
        <w:t xml:space="preserve"> </w:t>
      </w:r>
      <w:r w:rsidR="00C52552" w:rsidRPr="00C52552">
        <w:rPr>
          <w:rFonts w:asciiTheme="minorHAnsi" w:hAnsiTheme="minorHAnsi" w:cstheme="minorHAnsi"/>
          <w:sz w:val="22"/>
          <w:szCs w:val="22"/>
        </w:rPr>
        <w:t>na studiach podyplomowych dla pracowników publicznych służb zatrudnienia w ramach projektu</w:t>
      </w:r>
      <w:r w:rsidR="00791E1E">
        <w:rPr>
          <w:rFonts w:asciiTheme="minorHAnsi" w:hAnsiTheme="minorHAnsi" w:cstheme="minorHAnsi"/>
          <w:sz w:val="22"/>
          <w:szCs w:val="22"/>
        </w:rPr>
        <w:t>.</w:t>
      </w:r>
    </w:p>
    <w:p w14:paraId="729DF906" w14:textId="23902ABD" w:rsidR="00066942" w:rsidRDefault="00066942" w:rsidP="0006694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63AE216B" w14:textId="77777777" w:rsidR="00066942" w:rsidRPr="005C2503" w:rsidRDefault="00066942" w:rsidP="0006694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3A96B886" w14:textId="3167517E" w:rsidR="005F78D9" w:rsidRPr="005C2503" w:rsidRDefault="005F78D9" w:rsidP="0006694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5C2503">
        <w:rPr>
          <w:rFonts w:asciiTheme="minorHAnsi" w:hAnsiTheme="minorHAnsi" w:cstheme="minorHAnsi"/>
          <w:b/>
          <w:bCs/>
          <w:sz w:val="22"/>
          <w:szCs w:val="22"/>
        </w:rPr>
        <w:t>Dane oferenta:</w:t>
      </w:r>
    </w:p>
    <w:p w14:paraId="4331CBD7" w14:textId="1D8C9FA6" w:rsidR="005F78D9" w:rsidRPr="00FF0438" w:rsidRDefault="005F78D9" w:rsidP="004A4F7E">
      <w:pPr>
        <w:widowControl w:val="0"/>
        <w:tabs>
          <w:tab w:val="left" w:pos="1418"/>
        </w:tabs>
        <w:autoSpaceDE w:val="0"/>
        <w:spacing w:line="360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sz w:val="22"/>
          <w:szCs w:val="22"/>
        </w:rPr>
        <w:t>Imię i nazwisko/Nazwa: ………………………………………………………..………………………………………..………………</w:t>
      </w:r>
    </w:p>
    <w:p w14:paraId="6865C4CE" w14:textId="55C12F0D" w:rsidR="005F78D9" w:rsidRPr="00FF0438" w:rsidRDefault="005F78D9" w:rsidP="004A4F7E">
      <w:pPr>
        <w:widowControl w:val="0"/>
        <w:tabs>
          <w:tab w:val="left" w:pos="1418"/>
        </w:tabs>
        <w:autoSpaceDE w:val="0"/>
        <w:spacing w:line="360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sz w:val="22"/>
          <w:szCs w:val="22"/>
        </w:rPr>
        <w:t>Adres/Adres siedziby: ……………………………………………………………………………………………….……………………</w:t>
      </w:r>
    </w:p>
    <w:p w14:paraId="233BFA8A" w14:textId="3A459B47" w:rsidR="005F78D9" w:rsidRPr="00FF0438" w:rsidRDefault="005F78D9" w:rsidP="004A4F7E">
      <w:pPr>
        <w:widowControl w:val="0"/>
        <w:tabs>
          <w:tab w:val="left" w:pos="1418"/>
        </w:tabs>
        <w:autoSpaceDE w:val="0"/>
        <w:spacing w:line="360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sz w:val="22"/>
          <w:szCs w:val="22"/>
        </w:rPr>
        <w:t>NIP: ………………………………………………....….REGON: …………………………………………………………………………..</w:t>
      </w:r>
    </w:p>
    <w:p w14:paraId="4F074298" w14:textId="77777777" w:rsidR="005F78D9" w:rsidRPr="00FF0438" w:rsidRDefault="005F78D9" w:rsidP="004A4F7E">
      <w:pPr>
        <w:widowControl w:val="0"/>
        <w:tabs>
          <w:tab w:val="left" w:pos="1418"/>
        </w:tabs>
        <w:autoSpaceDE w:val="0"/>
        <w:spacing w:line="360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sz w:val="22"/>
          <w:szCs w:val="22"/>
        </w:rPr>
        <w:t>Osoba uprawniona do kontaktowania się ze Zleceniodawcą (imię i nazwisko, telefon, mail):</w:t>
      </w:r>
    </w:p>
    <w:p w14:paraId="64929F7A" w14:textId="5F9BFBFC" w:rsidR="005F78D9" w:rsidRPr="00FF0438" w:rsidRDefault="005F78D9" w:rsidP="004A4F7E">
      <w:pPr>
        <w:widowControl w:val="0"/>
        <w:tabs>
          <w:tab w:val="left" w:pos="1418"/>
        </w:tabs>
        <w:autoSpaceDE w:val="0"/>
        <w:spacing w:line="360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sz w:val="22"/>
          <w:szCs w:val="22"/>
        </w:rPr>
        <w:t xml:space="preserve"> ……………………………………………………………………………..…………………………………………….……..…………………</w:t>
      </w:r>
    </w:p>
    <w:p w14:paraId="67FCF87D" w14:textId="77777777" w:rsidR="005F78D9" w:rsidRPr="00FF0438" w:rsidRDefault="005F78D9" w:rsidP="005F78D9">
      <w:pPr>
        <w:widowControl w:val="0"/>
        <w:autoSpaceDE w:val="0"/>
        <w:ind w:left="284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5D365F2D" w14:textId="1310A796" w:rsidR="003D43DE" w:rsidRPr="00323CDB" w:rsidRDefault="005F78D9" w:rsidP="001D7E87">
      <w:pPr>
        <w:widowControl w:val="0"/>
        <w:suppressAutoHyphens/>
        <w:autoSpaceDE w:val="0"/>
        <w:spacing w:after="240"/>
        <w:ind w:right="13"/>
        <w:jc w:val="both"/>
        <w:rPr>
          <w:rFonts w:asciiTheme="minorHAnsi" w:hAnsiTheme="minorHAnsi" w:cstheme="minorHAnsi"/>
          <w:sz w:val="22"/>
          <w:szCs w:val="22"/>
        </w:rPr>
      </w:pPr>
      <w:r w:rsidRPr="00FF0438">
        <w:rPr>
          <w:rFonts w:asciiTheme="minorHAnsi" w:hAnsiTheme="minorHAnsi" w:cstheme="minorHAnsi"/>
          <w:b/>
          <w:sz w:val="22"/>
          <w:szCs w:val="22"/>
        </w:rPr>
        <w:t>Oferuj</w:t>
      </w:r>
      <w:r w:rsidR="005C2503">
        <w:rPr>
          <w:rFonts w:asciiTheme="minorHAnsi" w:hAnsiTheme="minorHAnsi" w:cstheme="minorHAnsi"/>
          <w:b/>
          <w:sz w:val="22"/>
          <w:szCs w:val="22"/>
        </w:rPr>
        <w:t>ę</w:t>
      </w:r>
      <w:r w:rsidRPr="00FF0438">
        <w:rPr>
          <w:rFonts w:asciiTheme="minorHAnsi" w:hAnsiTheme="minorHAnsi" w:cstheme="minorHAnsi"/>
          <w:b/>
          <w:sz w:val="22"/>
          <w:szCs w:val="22"/>
        </w:rPr>
        <w:t xml:space="preserve"> wykonanie przedmiotu zamówienia:</w:t>
      </w:r>
    </w:p>
    <w:tbl>
      <w:tblPr>
        <w:tblW w:w="1049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5386"/>
        <w:gridCol w:w="4111"/>
      </w:tblGrid>
      <w:tr w:rsidR="00531101" w:rsidRPr="003D43DE" w14:paraId="108D66F7" w14:textId="612AE9E0" w:rsidTr="0031021A">
        <w:trPr>
          <w:trHeight w:val="404"/>
        </w:trPr>
        <w:tc>
          <w:tcPr>
            <w:tcW w:w="993" w:type="dxa"/>
            <w:vAlign w:val="center"/>
          </w:tcPr>
          <w:p w14:paraId="7850888A" w14:textId="000D523D" w:rsidR="00531101" w:rsidRPr="005C2503" w:rsidRDefault="00F33763" w:rsidP="00614317">
            <w:pPr>
              <w:ind w:right="13"/>
              <w:jc w:val="center"/>
              <w:rPr>
                <w:rFonts w:asciiTheme="minorHAnsi" w:hAnsiTheme="minorHAnsi" w:cstheme="minorHAnsi"/>
                <w:b/>
                <w:i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iCs/>
                <w:sz w:val="22"/>
                <w:szCs w:val="22"/>
              </w:rPr>
              <w:t>Lp.</w:t>
            </w:r>
          </w:p>
        </w:tc>
        <w:tc>
          <w:tcPr>
            <w:tcW w:w="5386" w:type="dxa"/>
            <w:vAlign w:val="center"/>
          </w:tcPr>
          <w:p w14:paraId="67B7AD13" w14:textId="77777777" w:rsidR="00531101" w:rsidRPr="005C2503" w:rsidRDefault="00531101" w:rsidP="00614317">
            <w:pPr>
              <w:ind w:right="13"/>
              <w:jc w:val="center"/>
              <w:rPr>
                <w:rFonts w:asciiTheme="minorHAnsi" w:hAnsiTheme="minorHAnsi" w:cstheme="minorHAnsi"/>
                <w:b/>
                <w:iCs/>
                <w:sz w:val="22"/>
                <w:szCs w:val="22"/>
              </w:rPr>
            </w:pPr>
            <w:r w:rsidRPr="005C2503">
              <w:rPr>
                <w:rFonts w:asciiTheme="minorHAnsi" w:hAnsiTheme="minorHAnsi" w:cstheme="minorHAnsi"/>
                <w:b/>
                <w:iCs/>
                <w:sz w:val="22"/>
                <w:szCs w:val="22"/>
              </w:rPr>
              <w:t xml:space="preserve">Przedmiot zamówienia </w:t>
            </w:r>
          </w:p>
        </w:tc>
        <w:tc>
          <w:tcPr>
            <w:tcW w:w="4111" w:type="dxa"/>
            <w:vAlign w:val="center"/>
          </w:tcPr>
          <w:p w14:paraId="465B2259" w14:textId="15DDD43D" w:rsidR="00531101" w:rsidRPr="003E436D" w:rsidRDefault="00F33763" w:rsidP="003E436D">
            <w:pPr>
              <w:ind w:right="13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Cena brutt</w:t>
            </w:r>
            <w:r w:rsidR="00395F3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</w:t>
            </w:r>
            <w:r w:rsidRPr="00F3376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[zł]</w:t>
            </w:r>
          </w:p>
        </w:tc>
      </w:tr>
      <w:tr w:rsidR="009560B4" w:rsidRPr="003D43DE" w14:paraId="37432E64" w14:textId="3141805B" w:rsidTr="0031021A">
        <w:trPr>
          <w:trHeight w:val="424"/>
        </w:trPr>
        <w:tc>
          <w:tcPr>
            <w:tcW w:w="993" w:type="dxa"/>
            <w:vAlign w:val="center"/>
          </w:tcPr>
          <w:p w14:paraId="5A622C43" w14:textId="68566491" w:rsidR="009560B4" w:rsidRPr="00C855B0" w:rsidRDefault="00425E01" w:rsidP="00F33763">
            <w:pPr>
              <w:spacing w:before="240" w:after="24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855B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Część 1</w:t>
            </w:r>
          </w:p>
        </w:tc>
        <w:tc>
          <w:tcPr>
            <w:tcW w:w="5386" w:type="dxa"/>
            <w:vAlign w:val="center"/>
          </w:tcPr>
          <w:p w14:paraId="7501E30F" w14:textId="00377050" w:rsidR="009560B4" w:rsidRPr="00F33763" w:rsidRDefault="00C17155" w:rsidP="009560B4">
            <w:pPr>
              <w:rPr>
                <w:rStyle w:val="markedcontent"/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Najem sali </w:t>
            </w:r>
            <w:r w:rsidR="00F33763" w:rsidRPr="00F33763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dydaktycznej </w:t>
            </w:r>
            <w:r w:rsidR="000514D6">
              <w:rPr>
                <w:rFonts w:asciiTheme="minorHAnsi" w:hAnsiTheme="minorHAnsi" w:cstheme="minorHAnsi"/>
                <w:b/>
                <w:sz w:val="22"/>
                <w:szCs w:val="22"/>
              </w:rPr>
              <w:t>na potrzeby</w:t>
            </w:r>
            <w:r w:rsidR="003E436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zajęć na studiach podyplomowych</w:t>
            </w:r>
          </w:p>
        </w:tc>
        <w:tc>
          <w:tcPr>
            <w:tcW w:w="4111" w:type="dxa"/>
            <w:vAlign w:val="center"/>
          </w:tcPr>
          <w:p w14:paraId="4F60F1B5" w14:textId="62FD3767" w:rsidR="009560B4" w:rsidRPr="00863A93" w:rsidRDefault="00395F31" w:rsidP="009560B4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863A93">
              <w:rPr>
                <w:rFonts w:asciiTheme="minorHAnsi" w:hAnsiTheme="minorHAnsi" w:cstheme="minorHAnsi"/>
                <w:sz w:val="22"/>
                <w:szCs w:val="22"/>
              </w:rPr>
              <w:t>B</w:t>
            </w:r>
            <w:r w:rsidR="009560B4" w:rsidRPr="00863A93">
              <w:rPr>
                <w:rFonts w:asciiTheme="minorHAnsi" w:hAnsiTheme="minorHAnsi" w:cstheme="minorHAnsi"/>
                <w:sz w:val="22"/>
                <w:szCs w:val="22"/>
              </w:rPr>
              <w:t>rutto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95F31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(cena brutto za jeden dzień najmu)</w:t>
            </w:r>
            <w:r w:rsidR="009560B4" w:rsidRPr="00395F31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:</w:t>
            </w:r>
          </w:p>
          <w:p w14:paraId="0848BD2F" w14:textId="77777777" w:rsidR="009560B4" w:rsidRPr="00863A93" w:rsidRDefault="009560B4" w:rsidP="009560B4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8E5FC99" w14:textId="2E23C034" w:rsidR="009560B4" w:rsidRPr="00863A93" w:rsidRDefault="009560B4" w:rsidP="009560B4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863A93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</w:tr>
      <w:tr w:rsidR="00425E01" w:rsidRPr="003D43DE" w14:paraId="7244A9DE" w14:textId="77777777" w:rsidTr="0031021A">
        <w:trPr>
          <w:trHeight w:val="424"/>
        </w:trPr>
        <w:tc>
          <w:tcPr>
            <w:tcW w:w="993" w:type="dxa"/>
            <w:vAlign w:val="center"/>
          </w:tcPr>
          <w:p w14:paraId="394B547A" w14:textId="7E8B9887" w:rsidR="00425E01" w:rsidRPr="00C855B0" w:rsidRDefault="00507AC1" w:rsidP="00425E01">
            <w:pPr>
              <w:spacing w:before="240" w:after="240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855B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Część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19F4947B" w14:textId="247D8FF9" w:rsidR="00425E01" w:rsidRPr="00F33763" w:rsidRDefault="00425E01" w:rsidP="00425E01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Catering – przygotowanie i dostarczenie pod wskazany adres cateringu (ciągła przerwa kawowa + lunch) dla uczestników/czek studiów podyplomowych </w:t>
            </w:r>
          </w:p>
        </w:tc>
        <w:tc>
          <w:tcPr>
            <w:tcW w:w="4111" w:type="dxa"/>
            <w:vAlign w:val="center"/>
          </w:tcPr>
          <w:p w14:paraId="180CD9E4" w14:textId="5CD4AC6E" w:rsidR="00255922" w:rsidRPr="00863A93" w:rsidRDefault="00255922" w:rsidP="00255922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863A93">
              <w:rPr>
                <w:rFonts w:asciiTheme="minorHAnsi" w:hAnsiTheme="minorHAnsi" w:cstheme="minorHAnsi"/>
                <w:sz w:val="22"/>
                <w:szCs w:val="22"/>
              </w:rPr>
              <w:t>Brutto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55922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(cena brutto na 1 osobę - w zakresie przerwy kawowej i lunchu-  podczas 1 dnia</w:t>
            </w:r>
            <w:r w:rsidRPr="00395F31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):</w:t>
            </w:r>
          </w:p>
          <w:p w14:paraId="400FB4F4" w14:textId="77777777" w:rsidR="00255922" w:rsidRPr="00863A93" w:rsidRDefault="00255922" w:rsidP="00255922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6F0E316" w14:textId="1412AA6A" w:rsidR="00425E01" w:rsidRPr="00863A93" w:rsidRDefault="00255922" w:rsidP="00255922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863A93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</w:tr>
      <w:tr w:rsidR="00425E01" w:rsidRPr="003D43DE" w14:paraId="1DD5A86C" w14:textId="77777777" w:rsidTr="00D33AC1">
        <w:trPr>
          <w:trHeight w:val="424"/>
        </w:trPr>
        <w:tc>
          <w:tcPr>
            <w:tcW w:w="10490" w:type="dxa"/>
            <w:gridSpan w:val="3"/>
            <w:vAlign w:val="center"/>
          </w:tcPr>
          <w:p w14:paraId="5D6C4666" w14:textId="7F38834D" w:rsidR="00425E01" w:rsidRPr="00863A93" w:rsidRDefault="00425E01" w:rsidP="00425E01">
            <w:pPr>
              <w:ind w:right="13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W tym:</w:t>
            </w:r>
          </w:p>
        </w:tc>
      </w:tr>
      <w:tr w:rsidR="00425E01" w:rsidRPr="003D43DE" w14:paraId="532C3EEF" w14:textId="77777777" w:rsidTr="0031021A">
        <w:trPr>
          <w:trHeight w:val="424"/>
        </w:trPr>
        <w:tc>
          <w:tcPr>
            <w:tcW w:w="993" w:type="dxa"/>
            <w:vAlign w:val="center"/>
          </w:tcPr>
          <w:p w14:paraId="1163E686" w14:textId="44DC3F2F" w:rsidR="00425E01" w:rsidRPr="00F33763" w:rsidRDefault="003E436D" w:rsidP="003E436D">
            <w:pPr>
              <w:spacing w:before="240" w:after="240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2a</w:t>
            </w:r>
          </w:p>
        </w:tc>
        <w:tc>
          <w:tcPr>
            <w:tcW w:w="5386" w:type="dxa"/>
            <w:vAlign w:val="center"/>
          </w:tcPr>
          <w:p w14:paraId="408F55B5" w14:textId="35FAE357" w:rsidR="00425E01" w:rsidRPr="00F33763" w:rsidRDefault="00425E01" w:rsidP="00425E01">
            <w:pP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W odniesieniu do przerwy kawowej:</w:t>
            </w:r>
          </w:p>
        </w:tc>
        <w:tc>
          <w:tcPr>
            <w:tcW w:w="4111" w:type="dxa"/>
            <w:vAlign w:val="center"/>
          </w:tcPr>
          <w:p w14:paraId="717DEAD8" w14:textId="143BBD32" w:rsidR="00425E01" w:rsidRPr="00F33763" w:rsidRDefault="007C4D8E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B</w:t>
            </w:r>
            <w:r w:rsidR="00425E01"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rutto</w:t>
            </w:r>
            <w: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 xml:space="preserve"> (j.w.)</w:t>
            </w:r>
            <w:r w:rsidR="00425E01"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:</w:t>
            </w:r>
          </w:p>
          <w:p w14:paraId="06A75776" w14:textId="77777777" w:rsidR="00425E01" w:rsidRPr="00F33763" w:rsidRDefault="00425E01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  <w:p w14:paraId="55D7CEFA" w14:textId="5CD2FF24" w:rsidR="00425E01" w:rsidRPr="00F33763" w:rsidRDefault="00425E01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…………………………………………</w:t>
            </w:r>
          </w:p>
        </w:tc>
      </w:tr>
      <w:tr w:rsidR="00425E01" w:rsidRPr="003D43DE" w14:paraId="3636F3BB" w14:textId="77777777" w:rsidTr="0031021A">
        <w:trPr>
          <w:trHeight w:val="839"/>
        </w:trPr>
        <w:tc>
          <w:tcPr>
            <w:tcW w:w="993" w:type="dxa"/>
            <w:vAlign w:val="center"/>
          </w:tcPr>
          <w:p w14:paraId="31D10F1E" w14:textId="1999C0ED" w:rsidR="00425E01" w:rsidRPr="00F33763" w:rsidRDefault="003E436D" w:rsidP="003E436D">
            <w:pPr>
              <w:spacing w:before="240" w:after="240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2b</w:t>
            </w:r>
          </w:p>
        </w:tc>
        <w:tc>
          <w:tcPr>
            <w:tcW w:w="5386" w:type="dxa"/>
            <w:vAlign w:val="center"/>
          </w:tcPr>
          <w:p w14:paraId="3C3DB99B" w14:textId="74607DAC" w:rsidR="00425E01" w:rsidRPr="00F33763" w:rsidRDefault="00425E01" w:rsidP="00425E01">
            <w:pP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W odniesieniu do lunchu</w:t>
            </w:r>
          </w:p>
        </w:tc>
        <w:tc>
          <w:tcPr>
            <w:tcW w:w="4111" w:type="dxa"/>
            <w:vAlign w:val="center"/>
          </w:tcPr>
          <w:p w14:paraId="2592E78A" w14:textId="738279A3" w:rsidR="00425E01" w:rsidRPr="00F33763" w:rsidRDefault="007C4D8E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B</w:t>
            </w:r>
            <w:r w:rsidR="00425E01"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rutto</w:t>
            </w:r>
            <w:r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 xml:space="preserve"> (j.w.)</w:t>
            </w:r>
            <w:r w:rsidR="00425E01"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:</w:t>
            </w:r>
          </w:p>
          <w:p w14:paraId="0FC95C59" w14:textId="77777777" w:rsidR="00425E01" w:rsidRPr="00F33763" w:rsidRDefault="00425E01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  <w:p w14:paraId="270642A1" w14:textId="3AE87330" w:rsidR="00425E01" w:rsidRPr="00F33763" w:rsidRDefault="00425E01" w:rsidP="00425E01">
            <w:pPr>
              <w:ind w:right="13"/>
              <w:jc w:val="both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F33763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…………………………………………</w:t>
            </w:r>
          </w:p>
        </w:tc>
      </w:tr>
    </w:tbl>
    <w:p w14:paraId="79BDD539" w14:textId="77777777" w:rsidR="001070C2" w:rsidRPr="00097CCE" w:rsidRDefault="001070C2" w:rsidP="00022E43">
      <w:pPr>
        <w:widowControl w:val="0"/>
        <w:autoSpaceDE w:val="0"/>
        <w:spacing w:after="24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293D901" w14:textId="23B04EFF" w:rsidR="003D43DE" w:rsidRDefault="003D43DE" w:rsidP="00022E43">
      <w:pPr>
        <w:widowControl w:val="0"/>
        <w:autoSpaceDE w:val="0"/>
        <w:spacing w:after="24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3D43DE">
        <w:rPr>
          <w:rFonts w:asciiTheme="minorHAnsi" w:hAnsiTheme="minorHAnsi" w:cstheme="minorHAnsi"/>
          <w:b/>
          <w:sz w:val="22"/>
          <w:szCs w:val="22"/>
        </w:rPr>
        <w:t>Składając niniejszą ofertę Ja niżej podpisany/a oświadczam, iż</w:t>
      </w:r>
      <w:r w:rsidR="00022E43">
        <w:rPr>
          <w:rFonts w:asciiTheme="minorHAnsi" w:hAnsiTheme="minorHAnsi" w:cstheme="minorHAnsi"/>
          <w:bCs/>
          <w:sz w:val="22"/>
          <w:szCs w:val="22"/>
        </w:rPr>
        <w:t>:</w:t>
      </w:r>
    </w:p>
    <w:p w14:paraId="5B9693B3" w14:textId="3DE190FF" w:rsidR="00F33763" w:rsidRDefault="003D43DE" w:rsidP="003D6BD0">
      <w:pPr>
        <w:pStyle w:val="Akapitzlist"/>
        <w:numPr>
          <w:ilvl w:val="1"/>
          <w:numId w:val="3"/>
        </w:numPr>
        <w:autoSpaceDE w:val="0"/>
        <w:autoSpaceDN w:val="0"/>
        <w:adjustRightInd w:val="0"/>
        <w:spacing w:before="240"/>
        <w:ind w:left="284"/>
        <w:jc w:val="both"/>
        <w:rPr>
          <w:rFonts w:cstheme="minorHAnsi"/>
        </w:rPr>
      </w:pPr>
      <w:r w:rsidRPr="00F33763">
        <w:rPr>
          <w:rFonts w:cstheme="minorHAnsi"/>
        </w:rPr>
        <w:t>Zapoznałem/</w:t>
      </w:r>
      <w:proofErr w:type="spellStart"/>
      <w:r w:rsidRPr="00F33763">
        <w:rPr>
          <w:rFonts w:cstheme="minorHAnsi"/>
        </w:rPr>
        <w:t>am</w:t>
      </w:r>
      <w:proofErr w:type="spellEnd"/>
      <w:r w:rsidRPr="00F33763">
        <w:rPr>
          <w:rFonts w:cstheme="minorHAnsi"/>
        </w:rPr>
        <w:t xml:space="preserve"> się z opisem przedmiotu zamówienia i istotnymi dla Zamawiającego warunkami oferty i nie wnoszę do niego zastrzeżeń,</w:t>
      </w:r>
      <w:r w:rsidR="0041246D" w:rsidRPr="00F33763">
        <w:rPr>
          <w:rFonts w:cstheme="minorHAnsi"/>
        </w:rPr>
        <w:t xml:space="preserve"> oferowane przedmioty </w:t>
      </w:r>
      <w:r w:rsidR="00531101" w:rsidRPr="00F33763">
        <w:rPr>
          <w:rFonts w:cstheme="minorHAnsi"/>
        </w:rPr>
        <w:t xml:space="preserve">oferty </w:t>
      </w:r>
      <w:r w:rsidR="0041246D" w:rsidRPr="00F33763">
        <w:rPr>
          <w:rFonts w:cstheme="minorHAnsi"/>
        </w:rPr>
        <w:t>w pełni odpowiadają specyfikacji zamówienia.</w:t>
      </w:r>
    </w:p>
    <w:p w14:paraId="12283A5F" w14:textId="77777777" w:rsidR="003D6BD0" w:rsidRPr="005C05EE" w:rsidRDefault="003D6BD0" w:rsidP="003D6BD0">
      <w:pPr>
        <w:pStyle w:val="Akapitzlist"/>
        <w:numPr>
          <w:ilvl w:val="1"/>
          <w:numId w:val="3"/>
        </w:numPr>
        <w:autoSpaceDE w:val="0"/>
        <w:autoSpaceDN w:val="0"/>
        <w:adjustRightInd w:val="0"/>
        <w:spacing w:before="240"/>
        <w:ind w:left="284"/>
        <w:jc w:val="both"/>
        <w:rPr>
          <w:rFonts w:cstheme="minorHAnsi"/>
        </w:rPr>
      </w:pPr>
      <w:r w:rsidRPr="005C05EE">
        <w:rPr>
          <w:rFonts w:ascii="Calibri" w:eastAsia="Calibri" w:hAnsi="Calibri" w:cs="Calibri"/>
          <w:bCs/>
          <w:color w:val="000000"/>
          <w:u w:color="000000"/>
          <w:bdr w:val="nil"/>
        </w:rPr>
        <w:t xml:space="preserve">Spełniam wszystkie </w:t>
      </w:r>
      <w:r w:rsidRPr="005C05EE">
        <w:rPr>
          <w:rFonts w:eastAsia="Calibri" w:cstheme="minorHAnsi"/>
          <w:bCs/>
          <w:color w:val="000000"/>
          <w:u w:color="000000"/>
          <w:bdr w:val="nil"/>
        </w:rPr>
        <w:t>warunki określone przez Zamawiającego, w tym:</w:t>
      </w:r>
    </w:p>
    <w:p w14:paraId="2C5419AB" w14:textId="77777777" w:rsidR="003D6BD0" w:rsidRDefault="003D6BD0" w:rsidP="003D6BD0">
      <w:pPr>
        <w:pStyle w:val="Akapitzlist"/>
        <w:numPr>
          <w:ilvl w:val="2"/>
          <w:numId w:val="3"/>
        </w:numPr>
        <w:autoSpaceDE w:val="0"/>
        <w:autoSpaceDN w:val="0"/>
        <w:adjustRightInd w:val="0"/>
        <w:spacing w:before="240"/>
        <w:ind w:left="709"/>
        <w:jc w:val="both"/>
        <w:rPr>
          <w:rFonts w:cstheme="minorHAnsi"/>
        </w:rPr>
      </w:pPr>
      <w:r w:rsidRPr="005C05EE">
        <w:rPr>
          <w:rFonts w:cstheme="minorHAnsi"/>
        </w:rPr>
        <w:t xml:space="preserve">nie podlegam wykluczeniu; </w:t>
      </w:r>
    </w:p>
    <w:p w14:paraId="32AE2F49" w14:textId="77777777" w:rsidR="003D6BD0" w:rsidRDefault="003D6BD0" w:rsidP="003D6BD0">
      <w:pPr>
        <w:pStyle w:val="Akapitzlist"/>
        <w:numPr>
          <w:ilvl w:val="2"/>
          <w:numId w:val="3"/>
        </w:numPr>
        <w:autoSpaceDE w:val="0"/>
        <w:autoSpaceDN w:val="0"/>
        <w:adjustRightInd w:val="0"/>
        <w:spacing w:before="240"/>
        <w:ind w:left="709"/>
        <w:jc w:val="both"/>
        <w:rPr>
          <w:rFonts w:cstheme="minorHAnsi"/>
        </w:rPr>
      </w:pPr>
      <w:r w:rsidRPr="005C05EE">
        <w:rPr>
          <w:rFonts w:cstheme="minorHAnsi"/>
        </w:rPr>
        <w:lastRenderedPageBreak/>
        <w:t>znajduję się w sytuacji ekonomicznej i finansowej zapewniającej terminowe wykonanie przedmiotu zamówienia;</w:t>
      </w:r>
    </w:p>
    <w:p w14:paraId="6191FA10" w14:textId="77777777" w:rsidR="00416D56" w:rsidRDefault="003D6BD0" w:rsidP="003D6BD0">
      <w:pPr>
        <w:pStyle w:val="Akapitzlist"/>
        <w:numPr>
          <w:ilvl w:val="2"/>
          <w:numId w:val="3"/>
        </w:numPr>
        <w:autoSpaceDE w:val="0"/>
        <w:autoSpaceDN w:val="0"/>
        <w:adjustRightInd w:val="0"/>
        <w:spacing w:before="240"/>
        <w:ind w:left="709"/>
        <w:jc w:val="both"/>
        <w:rPr>
          <w:rFonts w:cstheme="minorHAnsi"/>
        </w:rPr>
      </w:pPr>
      <w:r w:rsidRPr="003D6BD0">
        <w:rPr>
          <w:rFonts w:cstheme="minorHAnsi"/>
        </w:rPr>
        <w:t>nie znajduję się w stanie likwidacji ani nie ogłoszono ich upadłości;</w:t>
      </w:r>
      <w:r w:rsidR="003F3251">
        <w:rPr>
          <w:rFonts w:cstheme="minorHAnsi"/>
        </w:rPr>
        <w:t xml:space="preserve"> </w:t>
      </w:r>
    </w:p>
    <w:p w14:paraId="26259D17" w14:textId="6A135E81" w:rsidR="00E853B3" w:rsidRPr="00E853B3" w:rsidRDefault="00E853B3" w:rsidP="00E853B3">
      <w:pPr>
        <w:pStyle w:val="Akapitzlist"/>
        <w:numPr>
          <w:ilvl w:val="2"/>
          <w:numId w:val="3"/>
        </w:numPr>
        <w:autoSpaceDE w:val="0"/>
        <w:autoSpaceDN w:val="0"/>
        <w:adjustRightInd w:val="0"/>
        <w:spacing w:before="240"/>
        <w:ind w:left="709"/>
        <w:jc w:val="both"/>
        <w:rPr>
          <w:rFonts w:cstheme="minorHAnsi"/>
        </w:rPr>
      </w:pPr>
      <w:r w:rsidRPr="00304BC1">
        <w:rPr>
          <w:rFonts w:cstheme="minorHAnsi"/>
        </w:rPr>
        <w:t>nie zalegam z uiszczaniem podatków, opłat oraz składek na ubezpieczenia społeczne i zdrowotne</w:t>
      </w:r>
    </w:p>
    <w:p w14:paraId="73BF5303" w14:textId="77777777" w:rsidR="0043354F" w:rsidRPr="00365222" w:rsidRDefault="0043354F" w:rsidP="00C635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before="240"/>
        <w:jc w:val="both"/>
        <w:rPr>
          <w:rFonts w:cstheme="minorHAnsi"/>
        </w:rPr>
      </w:pPr>
      <w:r w:rsidRPr="00365222">
        <w:rPr>
          <w:rFonts w:cstheme="minorHAnsi"/>
        </w:rPr>
        <w:t>Wskazane ceny obejmują wszystkie koszty zamówienia.</w:t>
      </w:r>
      <w:r w:rsidRPr="00365222">
        <w:rPr>
          <w:rFonts w:cstheme="minorHAnsi"/>
          <w:lang w:bidi="pl-PL"/>
        </w:rPr>
        <w:t xml:space="preserve"> Koszty te w trakcie realizacji zamówienia nie ulegną zmianie.</w:t>
      </w:r>
    </w:p>
    <w:p w14:paraId="0DE086BD" w14:textId="77777777" w:rsidR="0043354F" w:rsidRPr="00F33763" w:rsidRDefault="0043354F" w:rsidP="00C635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before="240"/>
        <w:jc w:val="both"/>
        <w:rPr>
          <w:rFonts w:cstheme="minorHAnsi"/>
        </w:rPr>
      </w:pPr>
      <w:r w:rsidRPr="00F33763">
        <w:rPr>
          <w:rFonts w:cs="Calibri"/>
          <w:bCs/>
          <w:lang w:eastAsia="ar-SA"/>
        </w:rPr>
        <w:t>J</w:t>
      </w:r>
      <w:r w:rsidRPr="00F33763">
        <w:rPr>
          <w:rFonts w:ascii="Calibri" w:hAnsi="Calibri" w:cs="Calibri"/>
          <w:bCs/>
          <w:lang w:eastAsia="ar-SA"/>
        </w:rPr>
        <w:t>estem w stanie, na podstawie przedstawionych materiałów, z</w:t>
      </w:r>
      <w:r w:rsidRPr="00F33763">
        <w:rPr>
          <w:rFonts w:cs="Calibri"/>
          <w:bCs/>
          <w:lang w:eastAsia="ar-SA"/>
        </w:rPr>
        <w:t>realizować w sposób należyty przedmiot zamówienia.</w:t>
      </w:r>
    </w:p>
    <w:p w14:paraId="799DC2D2" w14:textId="77777777" w:rsidR="0043354F" w:rsidRPr="00F33763" w:rsidRDefault="0043354F" w:rsidP="00C635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before="240"/>
        <w:jc w:val="both"/>
        <w:rPr>
          <w:rFonts w:cstheme="minorHAnsi"/>
        </w:rPr>
      </w:pPr>
      <w:r w:rsidRPr="00F33763">
        <w:rPr>
          <w:rFonts w:cstheme="minorHAnsi"/>
          <w:lang w:bidi="pl-PL"/>
        </w:rPr>
        <w:t>Termin związania ofertą wynosi 30 dni od dnia wyznaczonego na złożenie oferty.  Zamawiający może zwrócić się z prośbą do Wykonawców o przedłużenie terminu związania ofertą o kolejne 30 dni.</w:t>
      </w:r>
    </w:p>
    <w:p w14:paraId="3447DB0A" w14:textId="77777777" w:rsidR="0043354F" w:rsidRPr="00F33763" w:rsidRDefault="0043354F" w:rsidP="00C635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before="240"/>
        <w:jc w:val="both"/>
        <w:rPr>
          <w:rFonts w:cstheme="minorHAnsi"/>
        </w:rPr>
      </w:pPr>
      <w:r w:rsidRPr="00F33763">
        <w:rPr>
          <w:rFonts w:cstheme="minorHAnsi"/>
        </w:rPr>
        <w:t>Wszystkie informacje zamieszczone w ofercie są aktualne i zgodne z prawdą.</w:t>
      </w:r>
    </w:p>
    <w:p w14:paraId="14E8E9B4" w14:textId="395A0988" w:rsidR="00531101" w:rsidRPr="001070C2" w:rsidRDefault="00531101" w:rsidP="001070C2">
      <w:pPr>
        <w:rPr>
          <w:rFonts w:cstheme="minorHAnsi"/>
          <w:b/>
        </w:rPr>
      </w:pPr>
    </w:p>
    <w:p w14:paraId="6F88F1C2" w14:textId="5345D903" w:rsidR="003D43DE" w:rsidRPr="00B74FBA" w:rsidRDefault="003D43DE" w:rsidP="00594BF4">
      <w:pPr>
        <w:jc w:val="both"/>
        <w:rPr>
          <w:rFonts w:asciiTheme="minorHAnsi" w:hAnsiTheme="minorHAnsi" w:cstheme="minorHAnsi"/>
          <w:sz w:val="22"/>
          <w:szCs w:val="22"/>
        </w:rPr>
      </w:pPr>
      <w:r w:rsidRPr="00B74FBA">
        <w:rPr>
          <w:rFonts w:asciiTheme="minorHAnsi" w:hAnsiTheme="minorHAnsi" w:cstheme="minorHAnsi"/>
          <w:sz w:val="22"/>
          <w:szCs w:val="22"/>
        </w:rPr>
        <w:t xml:space="preserve">Wyrażam zgodę na przetwarzanie moich danych osobowych dla potrzeb niezbędnych do wyboru oferty i ogłoszenia wyników zgodnie z przepisami  prawa powszechnie obowiązującego, w tym w szczególności </w:t>
      </w:r>
      <w:r w:rsidR="00594BF4">
        <w:rPr>
          <w:rFonts w:asciiTheme="minorHAnsi" w:hAnsiTheme="minorHAnsi" w:cstheme="minorHAnsi"/>
          <w:sz w:val="22"/>
          <w:szCs w:val="22"/>
        </w:rPr>
        <w:t>R</w:t>
      </w:r>
      <w:r w:rsidRPr="00B74FBA">
        <w:rPr>
          <w:rFonts w:asciiTheme="minorHAnsi" w:hAnsiTheme="minorHAnsi" w:cstheme="minorHAnsi"/>
          <w:sz w:val="22"/>
          <w:szCs w:val="22"/>
        </w:rPr>
        <w:t xml:space="preserve">ozporządzenia  Parlamentu Europejskiego i Rady (ue) 2016/679 z dnia 27 kwietnia 2016 r. w sprawie ochrony osób fizycznych w związku z przetwarzaniem danych osobowych i w sprawie swobodnego przepływu takich danych oraz uchylenia dyrektywy 95/46/we) z dnia 27 kwietnia 2016 roku oraz ustawy z dnia 10 maja 2018 roku o ochronie danych osobowych. </w:t>
      </w:r>
    </w:p>
    <w:p w14:paraId="73AF9915" w14:textId="07CDF893" w:rsidR="003D43DE" w:rsidRDefault="003D43DE" w:rsidP="003D43DE">
      <w:pPr>
        <w:pStyle w:val="Akapitzlist"/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FF0000"/>
        </w:rPr>
      </w:pPr>
    </w:p>
    <w:p w14:paraId="743CDC0E" w14:textId="77777777" w:rsidR="003D43DE" w:rsidRDefault="003D43DE" w:rsidP="003D43DE">
      <w:pPr>
        <w:widowControl w:val="0"/>
        <w:autoSpaceDE w:val="0"/>
        <w:ind w:left="1004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6EEF01F" w14:textId="77777777" w:rsidR="002B2EF9" w:rsidRDefault="002B2EF9" w:rsidP="003D43DE">
      <w:pPr>
        <w:widowControl w:val="0"/>
        <w:autoSpaceDE w:val="0"/>
        <w:ind w:left="1004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D6BA574" w14:textId="77777777" w:rsidR="00003CD6" w:rsidRDefault="00003CD6" w:rsidP="003D43DE">
      <w:pPr>
        <w:widowControl w:val="0"/>
        <w:autoSpaceDE w:val="0"/>
        <w:ind w:left="1004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7AE4249" w14:textId="77777777" w:rsidR="00003CD6" w:rsidRDefault="00003CD6" w:rsidP="003D43DE">
      <w:pPr>
        <w:widowControl w:val="0"/>
        <w:autoSpaceDE w:val="0"/>
        <w:ind w:left="1004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D29277B" w14:textId="77777777" w:rsidR="00003CD6" w:rsidRPr="003D43DE" w:rsidRDefault="00003CD6" w:rsidP="003D43DE">
      <w:pPr>
        <w:widowControl w:val="0"/>
        <w:autoSpaceDE w:val="0"/>
        <w:ind w:left="1004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DD301EA" w14:textId="77777777" w:rsidR="003D43DE" w:rsidRPr="003D43DE" w:rsidRDefault="003D43DE" w:rsidP="003D43DE">
      <w:pPr>
        <w:widowControl w:val="0"/>
        <w:autoSpaceDE w:val="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2FD5F87" w14:textId="6D3AF8F4" w:rsidR="003D43DE" w:rsidRPr="003D43DE" w:rsidRDefault="003D43DE" w:rsidP="003D43DE">
      <w:pPr>
        <w:widowControl w:val="0"/>
        <w:autoSpaceDE w:val="0"/>
        <w:rPr>
          <w:rFonts w:asciiTheme="minorHAnsi" w:hAnsiTheme="minorHAnsi" w:cstheme="minorHAnsi"/>
          <w:bCs/>
          <w:sz w:val="22"/>
          <w:szCs w:val="22"/>
        </w:rPr>
      </w:pPr>
      <w:r w:rsidRPr="003D43DE">
        <w:rPr>
          <w:rFonts w:asciiTheme="minorHAnsi" w:hAnsiTheme="minorHAnsi" w:cstheme="minorHAnsi"/>
          <w:bCs/>
          <w:sz w:val="22"/>
          <w:szCs w:val="22"/>
        </w:rPr>
        <w:t>…………...</w:t>
      </w:r>
      <w:r w:rsidR="00F33763">
        <w:rPr>
          <w:rFonts w:asciiTheme="minorHAnsi" w:hAnsiTheme="minorHAnsi" w:cstheme="minorHAnsi"/>
          <w:bCs/>
          <w:sz w:val="22"/>
          <w:szCs w:val="22"/>
        </w:rPr>
        <w:t>............</w:t>
      </w:r>
      <w:r w:rsidRPr="003D43DE">
        <w:rPr>
          <w:rFonts w:asciiTheme="minorHAnsi" w:hAnsiTheme="minorHAnsi" w:cstheme="minorHAnsi"/>
          <w:bCs/>
          <w:sz w:val="22"/>
          <w:szCs w:val="22"/>
        </w:rPr>
        <w:t xml:space="preserve">., dn. ………….. </w:t>
      </w:r>
      <w:r w:rsidRPr="003D43DE">
        <w:rPr>
          <w:rFonts w:asciiTheme="minorHAnsi" w:hAnsiTheme="minorHAnsi" w:cstheme="minorHAnsi"/>
          <w:bCs/>
          <w:sz w:val="22"/>
          <w:szCs w:val="22"/>
        </w:rPr>
        <w:tab/>
      </w:r>
      <w:r w:rsidRPr="003D43DE">
        <w:rPr>
          <w:rFonts w:asciiTheme="minorHAnsi" w:hAnsiTheme="minorHAnsi" w:cstheme="minorHAnsi"/>
          <w:bCs/>
          <w:sz w:val="22"/>
          <w:szCs w:val="22"/>
        </w:rPr>
        <w:tab/>
        <w:t xml:space="preserve">        </w:t>
      </w:r>
      <w:r w:rsidRPr="003D43DE">
        <w:rPr>
          <w:rFonts w:asciiTheme="minorHAnsi" w:hAnsiTheme="minorHAnsi" w:cstheme="minorHAnsi"/>
          <w:bCs/>
          <w:sz w:val="22"/>
          <w:szCs w:val="22"/>
        </w:rPr>
        <w:tab/>
        <w:t xml:space="preserve">                                         </w:t>
      </w:r>
      <w:r w:rsidRPr="003D43DE">
        <w:rPr>
          <w:rFonts w:asciiTheme="minorHAnsi" w:hAnsiTheme="minorHAnsi" w:cstheme="minorHAnsi"/>
          <w:bCs/>
          <w:sz w:val="22"/>
          <w:szCs w:val="22"/>
        </w:rPr>
        <w:tab/>
        <w:t xml:space="preserve">      ……….........................................</w:t>
      </w:r>
    </w:p>
    <w:p w14:paraId="4D4678A3" w14:textId="0A6DAB65" w:rsidR="003D43DE" w:rsidRDefault="003D43DE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  <w:r w:rsidRPr="003D43DE">
        <w:rPr>
          <w:rFonts w:asciiTheme="minorHAnsi" w:hAnsiTheme="minorHAnsi" w:cstheme="minorHAnsi"/>
          <w:bCs/>
          <w:sz w:val="22"/>
          <w:szCs w:val="22"/>
        </w:rPr>
        <w:t>Podpis Oferenta</w:t>
      </w:r>
      <w:r w:rsidR="00F33763">
        <w:rPr>
          <w:rFonts w:asciiTheme="minorHAnsi" w:hAnsiTheme="minorHAnsi" w:cstheme="minorHAnsi"/>
          <w:bCs/>
          <w:sz w:val="22"/>
          <w:szCs w:val="22"/>
        </w:rPr>
        <w:t xml:space="preserve"> lub osoby upoważnionej</w:t>
      </w:r>
    </w:p>
    <w:p w14:paraId="390DDC47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18BD5238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7471BB52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19AAE707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29742BE4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8692414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33ECEB28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4089E90E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7B27D8A8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64BF3EDC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618B61F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2C38928A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8F28266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7FCCEF3F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3E21039D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435A0BF1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1166F5D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84B8CD6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36C6657A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78040647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22AEB418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DE4197F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7AE41682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144599B6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5E8928BD" w14:textId="77777777" w:rsidR="004C0CE2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p w14:paraId="22860EA6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lastRenderedPageBreak/>
        <w:t>Klauzula informacyjna dot. danych osobowych</w:t>
      </w:r>
    </w:p>
    <w:p w14:paraId="0BECB147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1259A266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1.    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Zamawiający informuje, że: </w:t>
      </w:r>
    </w:p>
    <w:p w14:paraId="13B7DFF9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1)    administratorem Pani/Pana danych osobowych jest Uniwersytet WSB </w:t>
      </w:r>
      <w:proofErr w:type="spellStart"/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Poznaniu, przy ul. Powstańców Wielkopolskich 5, 61-895 Poznań;</w:t>
      </w:r>
    </w:p>
    <w:p w14:paraId="101820C9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2)    kontakt z Inspektorem Ochrony Danych Osobowych Uniwersytetu WSB </w:t>
      </w:r>
      <w:proofErr w:type="spellStart"/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Poznaniu: </w:t>
      </w:r>
      <w:hyperlink r:id="rId11" w:history="1">
        <w:r w:rsidRPr="009D4322">
          <w:rPr>
            <w:rStyle w:val="Hipercze"/>
            <w:rFonts w:ascii="Calibri" w:eastAsia="Calibri" w:hAnsi="Calibri" w:cs="Calibri"/>
            <w:sz w:val="22"/>
            <w:szCs w:val="22"/>
            <w:bdr w:val="nil"/>
          </w:rPr>
          <w:t>iod@poznan.merito.pl</w:t>
        </w:r>
      </w:hyperlink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08AE83E2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3)    Pani/Pana dane osobowe będą przetwarzane na podstawie art. 6 ust. 1 lit. c RODO w celu związanym z postępowaniem o udzielenie niniejszego zamówienia prowadzonego w trybie zasady konkurencyjności określonej w </w:t>
      </w:r>
      <w:r w:rsidRPr="009D4322">
        <w:rPr>
          <w:rFonts w:ascii="Calibri" w:eastAsia="Calibri" w:hAnsi="Calibri" w:cs="Calibri"/>
          <w:i/>
          <w:iCs/>
          <w:color w:val="000000"/>
          <w:sz w:val="22"/>
          <w:szCs w:val="22"/>
          <w:u w:color="000000"/>
          <w:bdr w:val="nil"/>
        </w:rPr>
        <w:t>„Wytycznych dotyczących kwalifikowalności wydatków na lata 2021-2027”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2A0625CE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4)    odbiorcami Pani/Pana danych osobowych mogą być odbiorcy uprawnieni do ich otrzymania na podstawie przepisów prawa, osoby lub podmioty, którym udostępniona zostanie dokumentacja w związku z Zapytaniem ofertowym, inne podmioty, które na podstawie umów podpisanych z Zamawiającym przetwarzają dane osobowe, których administratorem jest Zamawiający;  </w:t>
      </w:r>
    </w:p>
    <w:p w14:paraId="48E52C39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5)    Pani/Pana dane osobowe będą przechowywane przez okres pięciu lat od dnia 31 grudnia roku, w którym został zatwierdzony końcowy wniosek o płatność w ramach Projektu, a w przypadku Wykonawcy, z którym zostanie zawarta umowa przez okres 10 lat od dnia ustania umowy;</w:t>
      </w:r>
    </w:p>
    <w:p w14:paraId="1ADE5F20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6)    obowiązek podania przez Panią/Pana danych osobowych bezpośrednio Pani/Pana dotyczących jest warunkiem zawarcia umowy; konsekwencją niepodania określonych danych będzie odrzucenie oferty;  </w:t>
      </w:r>
    </w:p>
    <w:p w14:paraId="5FF40EFD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7)    w odniesieniu do Pani/Pana danych osobowych decyzje nie będą podejmowane w sposób zautomatyzowany, stosowanie do art. 22 RODO;</w:t>
      </w:r>
    </w:p>
    <w:p w14:paraId="30EFDAE0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8)    Pani/Pana danych osobowych nie będą przekazywane do państwa trzeciego - państwa, które nie należy do Europejskiego Obszaru Gospodarczego;</w:t>
      </w:r>
    </w:p>
    <w:p w14:paraId="7CAC8A7B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9)    posiada Pani/Pan:</w:t>
      </w:r>
    </w:p>
    <w:p w14:paraId="024978FD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na podstawie art. 15 RODO prawo dostępu do danych osobowych Pani/Pana dotyczących;</w:t>
      </w:r>
    </w:p>
    <w:p w14:paraId="57B32F64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na podstawie art. 16 RODO prawo do sprostowania Pani/Pana danych osobowych;</w:t>
      </w:r>
    </w:p>
    <w:p w14:paraId="102DF2FD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c)    na podstawie art. 18 RODO prawo żądania od administratora ograniczenia przetwarzania danych osobowych z zastrzeżeniem przypadków, o których mowa w art. 18 ust. 2 RODO;  </w:t>
      </w:r>
    </w:p>
    <w:p w14:paraId="4DCF8E5B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d)   prawo do wniesienia skargi do Prezesa Urzędu Ochrony Danych Osobowych, gdy uzna Pani/Pan, że przetwarzanie danych osobowych Pani/Pana dotyczących narusza przepisy RODO;</w:t>
      </w:r>
    </w:p>
    <w:p w14:paraId="2E95069C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10)     nie przysługuje Pani/Panu:</w:t>
      </w:r>
    </w:p>
    <w:p w14:paraId="262B6870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w związku z art. 17 ust. 3 lit. b, d lub e RODO prawo do usunięcia danych osobowych;</w:t>
      </w:r>
    </w:p>
    <w:p w14:paraId="6A525B64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prawo do przenoszenia danych osobowych, o którym mowa w art. 20 RODO;</w:t>
      </w:r>
    </w:p>
    <w:p w14:paraId="7488E8D6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c)    na podstawie art. 21 RODO prawo sprzeciwu, wobec przetwarzania danych osobowych, gdyż podstawą prawną przetwarzania Pani/Pana danych osobowych jest art. 6 ust. 1 lit. c RODO.</w:t>
      </w:r>
    </w:p>
    <w:p w14:paraId="43594DF5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54107F5A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17F28740" w14:textId="77777777" w:rsidR="004C0CE2" w:rsidRPr="009D4322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…………………………………………………                   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………………..…………………………………..</w:t>
      </w:r>
    </w:p>
    <w:p w14:paraId="4E3B56C6" w14:textId="77777777" w:rsidR="004C0CE2" w:rsidRPr="00E074FB" w:rsidRDefault="004C0CE2" w:rsidP="004C0CE2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9D4322">
        <w:rPr>
          <w:rFonts w:ascii="Calibri" w:eastAsia="Calibri" w:hAnsi="Calibri" w:cs="Calibri"/>
          <w:noProof/>
          <w:color w:val="000000"/>
          <w:sz w:val="22"/>
          <w:szCs w:val="22"/>
          <w:u w:color="000000"/>
          <w:bdr w:val="ni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57CD06E" wp14:editId="3054F862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7620" b="7620"/>
                <wp:wrapNone/>
                <wp:docPr id="1862407908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936822971" name="Obraz 936822971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4231973" name="Obraz 188423197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BAB6D8" id="Grupa 2" o:spid="_x0000_s1026" style="position:absolute;margin-left:82.75pt;margin-top:404.4pt;width:429.9pt;height:32.4pt;z-index:251659264" coordsize="54600,41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L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0t/j37r3Xvfuvde9+691737r3Xvfuvde9+691737r3Xvfuvde9+6&#10;91737r3Xvfuvde9+691737r3Xvfuvde9+691737r3Xvfuvde9+691737r3Xvfuvde9+691737r3X&#10;vfuvde9+691737r3Xvfuvde9+691737r3Xvfuvde9+691737r3Xvfuvde9+691737r3XvfuvdM2O&#10;25t7D12XyeIwWGxeS3BPBVZ7IY7F0NDXZuppkeKmqMvV00EVRkp6eORlR5mdkViAQCffuvdPP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/9P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T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ULJZGiw+Or8tkqhKTHYuiqsjX1UgYx01FRQNU1VRIEBOlI1ZjYE2HA9+6&#10;91Tb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H/bP/Mq+y//ABH+8v8A3nKn37r3XwR/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91j4Q/wDZF3xD/wDFX+gf/fUY&#10;n37r3RoPfuvde9+691737r3Xvfuvde9+691737r3Xvfuvde9+691737r3Xvfuvde9+691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Qf9s/8yr7L/8AEf7y/wDecqffuvdfBH9+6919Mv8A4ROf9u8flF/4ufm//fH7M9+691uW+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1Qf+Fkn/bpDbX/i4HTf/vD7w9+6918s&#10;X37r3X3WPhD/ANkXfEP/AMVf6B/99RiffuvdGg9+691737r3Xvfuvde9+691737r3Xvfuvde9+69&#10;1737r3Xvfuvde9+691737r3X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Qf9s/8yr7L/8AEf7y/wDecqffuvdfBH9+6919Mv8A4ROf9u8f&#10;lF/4ufm//fH7M9+691uW+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1Qf+Fkn&#10;/bpDbX/i4HTf/vD7w9+6918sX37r3X3WPhD/ANkXfEP/AMVf6B/99RiffuvdGg9+691737r3Xvfu&#10;vde9+691737r3Xvfuvde9+691737r3Xvfuvde9+691737r3X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Wup85f+FQ38rr4L9ubg6Lzuc7f+QXZWy8p&#10;U4Df+M+Nuz9p7twmxNxUExhye3M9u/fW4Nt4uevpHVoaymxNVWtTThqap8NRHNHH7r3R6/5bv84L&#10;4OfzUdu7gyHxZ7Dyrb12bSU+R3z0z2PhY9m9ubQxdXOtLTZmu29HUVlJXY9pXjhfJYXIVtJFK8cE&#10;08czrGfde6tA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H/bP/Mq+y//ABH+8v8A3nKn37r3XwR/fuvdfTL/AOETn/bvH5Rf+Ln5v/3x+zPf&#10;uvdbl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0H/bP/Mq+y//ABH+8v8A3nKn&#10;37r3XwR/fuvdfTL/AOETn/bvH5Rf+Ln5v/3x+zPfuvdblv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tUH/hZJ/26Q21/4uB03/7w+8PfuvdfLF9+69191j4Q/wDZF3xD/wDFX+gf&#10;/fUYn37r3RoPfuvde9+691737r3Xvfuvde9+691737r3Xvfuvde9+691737r3Xvfuvde9+691//T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tUH/hZJ/26Q21/4uB03/7w+8PfuvdfLF9+&#10;69191j4Q/wDZF3xD/wDFX+gf/fUYn37r3RoPfuvde9+691737r3Xvfuvde9+691737r3Xvfuvde9&#10;+691737r3Xvfuvde9+691/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3W&#10;PhD/ANkXfEP/AMVf6B/99RiffuvdGg9+691737r3Xvfuvde9+691737r3Xvfuvde9+691737r3Xv&#10;fuvde9+691737r3X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936822971" o:spid="_x0000_s1027" type="#_x0000_t75" alt="Obraz zawierający nóż&#10;&#10;Opis wygenerowany automatycznie" style="position:absolute;width:8724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">
                  <v:imagedata r:id="rId14" o:title="Obraz zawierający nóż&#10;&#10;Opis wygenerowany automatycznie"/>
                </v:shape>
                <v:shape id="Obraz 1884231973" o:spid="_x0000_s1028" type="#_x0000_t75" style="position:absolute;left:42046;top:408;width:12554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">
                  <v:imagedata r:id="rId15" o:title=""/>
                </v:shape>
              </v:group>
            </w:pict>
          </mc:Fallback>
        </mc:AlternateConten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Pr="009D4322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p w14:paraId="6B8D3062" w14:textId="77777777" w:rsidR="004C0CE2" w:rsidRPr="003D43DE" w:rsidRDefault="004C0CE2" w:rsidP="003D43DE">
      <w:pPr>
        <w:widowControl w:val="0"/>
        <w:autoSpaceDE w:val="0"/>
        <w:ind w:left="5664" w:firstLine="708"/>
        <w:rPr>
          <w:rFonts w:asciiTheme="minorHAnsi" w:hAnsiTheme="minorHAnsi" w:cstheme="minorHAnsi"/>
          <w:bCs/>
          <w:sz w:val="22"/>
          <w:szCs w:val="22"/>
        </w:rPr>
      </w:pPr>
    </w:p>
    <w:sectPr w:rsidR="004C0CE2" w:rsidRPr="003D43DE" w:rsidSect="00452743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720" w:right="720" w:bottom="720" w:left="720" w:header="426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8CD7CC" w14:textId="77777777" w:rsidR="00617F3D" w:rsidRDefault="00617F3D" w:rsidP="009B5683">
      <w:r>
        <w:separator/>
      </w:r>
    </w:p>
  </w:endnote>
  <w:endnote w:type="continuationSeparator" w:id="0">
    <w:p w14:paraId="0DFD495D" w14:textId="77777777" w:rsidR="00617F3D" w:rsidRDefault="00617F3D" w:rsidP="009B56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</w:font>
  <w:font w:name="DejaVu Sans">
    <w:charset w:val="00"/>
    <w:family w:val="swiss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799"/>
      <w:gridCol w:w="1985"/>
      <w:gridCol w:w="1672"/>
    </w:tblGrid>
    <w:tr w:rsidR="004A4F7E" w14:paraId="2CEE58CF" w14:textId="77777777" w:rsidTr="00953890">
      <w:tc>
        <w:tcPr>
          <w:tcW w:w="6799" w:type="dxa"/>
          <w:vAlign w:val="center"/>
        </w:tcPr>
        <w:p w14:paraId="2EBF93D6" w14:textId="77777777" w:rsidR="004A4F7E" w:rsidRPr="00100AD4" w:rsidRDefault="004A4F7E" w:rsidP="004A4F7E">
          <w:pPr>
            <w:pStyle w:val="Stopka"/>
            <w:jc w:val="center"/>
            <w:rPr>
              <w:rFonts w:asciiTheme="minorHAnsi" w:hAnsiTheme="minorHAnsi" w:cstheme="minorHAnsi"/>
              <w:i/>
              <w:sz w:val="16"/>
              <w:szCs w:val="16"/>
            </w:rPr>
          </w:pPr>
          <w:r w:rsidRPr="00100AD4">
            <w:rPr>
              <w:rFonts w:asciiTheme="minorHAnsi" w:hAnsiTheme="minorHAnsi" w:cstheme="minorHAnsi"/>
              <w:i/>
              <w:sz w:val="16"/>
              <w:szCs w:val="16"/>
            </w:rPr>
            <w:t xml:space="preserve">Projekt: „Nowoczesne i profesjonalne PSZ = wysoka jakość świadczonych usług” </w:t>
          </w:r>
        </w:p>
        <w:p w14:paraId="0697380F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 w:rsidRPr="00100AD4">
            <w:rPr>
              <w:rFonts w:asciiTheme="minorHAnsi" w:hAnsiTheme="minorHAnsi" w:cstheme="minorHAnsi"/>
              <w:i/>
              <w:sz w:val="16"/>
              <w:szCs w:val="16"/>
            </w:rPr>
            <w:t>nr FERS.01.02-IP.06-0006/24</w:t>
          </w:r>
        </w:p>
      </w:tc>
      <w:tc>
        <w:tcPr>
          <w:tcW w:w="1985" w:type="dxa"/>
          <w:vAlign w:val="center"/>
        </w:tcPr>
        <w:p w14:paraId="724E5D94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>
            <w:rPr>
              <w:i/>
              <w:noProof/>
              <w:sz w:val="16"/>
              <w:szCs w:val="16"/>
              <w14:ligatures w14:val="standardContextual"/>
            </w:rPr>
            <w:drawing>
              <wp:inline distT="0" distB="0" distL="0" distR="0" wp14:anchorId="4ED1BC97" wp14:editId="5F3CB9F5">
                <wp:extent cx="1090800" cy="432000"/>
                <wp:effectExtent l="0" t="0" r="0" b="0"/>
                <wp:docPr id="1278947284" name="Obraz 2" descr="Obraz zawierający Czcionka, zrzut ekranu, Grafika, tekst&#10;&#10;Zawartość wygenerowana przez sztuczną inteligencję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1974115" name="Obraz 2" descr="Obraz zawierający Czcionka, zrzut ekranu, Grafika, tekst&#10;&#10;Zawartość wygenerowana przez sztuczną inteligencję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0800" cy="432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672" w:type="dxa"/>
          <w:vAlign w:val="center"/>
        </w:tcPr>
        <w:p w14:paraId="4368F791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>
            <w:rPr>
              <w:i/>
              <w:noProof/>
              <w:sz w:val="16"/>
              <w:szCs w:val="16"/>
              <w14:ligatures w14:val="standardContextual"/>
            </w:rPr>
            <w:drawing>
              <wp:inline distT="0" distB="0" distL="0" distR="0" wp14:anchorId="37B6C252" wp14:editId="7949A737">
                <wp:extent cx="856800" cy="241200"/>
                <wp:effectExtent l="0" t="0" r="635" b="6985"/>
                <wp:docPr id="94030770" name="Obraz 3" descr="Obraz zawierający Czcionka, tekst, Grafika, zrzut ekranu&#10;&#10;Zawartość wygenerowana przez sztuczną inteligencję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77181806" name="Obraz 3" descr="Obraz zawierający Czcionka, tekst, Grafika, zrzut ekranu&#10;&#10;Zawartość wygenerowana przez sztuczną inteligencję może być niepoprawna.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56800" cy="241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E40D85B" w14:textId="77777777" w:rsidR="00003CD6" w:rsidRPr="000545E8" w:rsidRDefault="00003CD6" w:rsidP="00100AD4">
    <w:pPr>
      <w:pStyle w:val="Stopka"/>
      <w:ind w:right="-24" w:hanging="1064"/>
      <w:jc w:val="right"/>
      <w:rPr>
        <w:rFonts w:asciiTheme="minorHAnsi" w:hAnsiTheme="minorHAnsi" w:cstheme="minorHAnsi"/>
        <w:i/>
        <w:color w:val="7F7F7F" w:themeColor="text1" w:themeTint="80"/>
        <w:sz w:val="18"/>
        <w:szCs w:val="18"/>
      </w:rPr>
    </w:pPr>
    <w:r w:rsidRPr="000545E8">
      <w:rPr>
        <w:rFonts w:asciiTheme="minorHAnsi" w:hAnsiTheme="minorHAnsi" w:cstheme="minorHAnsi"/>
        <w:i/>
        <w:color w:val="7F7F7F" w:themeColor="text1" w:themeTint="80"/>
        <w:sz w:val="18"/>
        <w:szCs w:val="18"/>
      </w:rPr>
      <w:t xml:space="preserve">Strona 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begin"/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instrText>PAGE  \* Arabic  \* MERGEFORMAT</w:instrTex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separate"/>
    </w:r>
    <w:r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t>1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end"/>
    </w:r>
    <w:r w:rsidRPr="000545E8">
      <w:rPr>
        <w:rFonts w:asciiTheme="minorHAnsi" w:hAnsiTheme="minorHAnsi" w:cstheme="minorHAnsi"/>
        <w:i/>
        <w:color w:val="7F7F7F" w:themeColor="text1" w:themeTint="80"/>
        <w:sz w:val="18"/>
        <w:szCs w:val="18"/>
      </w:rPr>
      <w:t xml:space="preserve"> z 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begin"/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instrText>NUMPAGES  \* Arabic  \* MERGEFORMAT</w:instrTex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separate"/>
    </w:r>
    <w:r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t>4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end"/>
    </w:r>
  </w:p>
  <w:p w14:paraId="48B90D66" w14:textId="77777777" w:rsidR="00003CD6" w:rsidRPr="000545E8" w:rsidRDefault="00003CD6" w:rsidP="00003CD6">
    <w:pPr>
      <w:pStyle w:val="Stopka"/>
      <w:rPr>
        <w:color w:val="7F7F7F" w:themeColor="text1" w:themeTint="80"/>
      </w:rPr>
    </w:pPr>
  </w:p>
  <w:p w14:paraId="0764F4D7" w14:textId="09E1B177" w:rsidR="00DB3487" w:rsidRPr="00003CD6" w:rsidRDefault="00DB3487" w:rsidP="00003CD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40E25" w14:textId="77777777" w:rsidR="00165D3A" w:rsidRDefault="00165D3A" w:rsidP="00165D3A">
    <w:pPr>
      <w:autoSpaceDE w:val="0"/>
      <w:autoSpaceDN w:val="0"/>
      <w:adjustRightInd w:val="0"/>
      <w:jc w:val="center"/>
      <w:rPr>
        <w:rFonts w:asciiTheme="minorHAnsi" w:hAnsiTheme="minorHAnsi" w:cs="Arial"/>
        <w:i/>
        <w:sz w:val="14"/>
        <w:szCs w:val="14"/>
      </w:rPr>
    </w:pP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799"/>
      <w:gridCol w:w="1985"/>
      <w:gridCol w:w="1672"/>
    </w:tblGrid>
    <w:tr w:rsidR="004A4F7E" w14:paraId="73F63DC2" w14:textId="77777777" w:rsidTr="00953890">
      <w:tc>
        <w:tcPr>
          <w:tcW w:w="6799" w:type="dxa"/>
          <w:vAlign w:val="center"/>
        </w:tcPr>
        <w:p w14:paraId="6270904C" w14:textId="77777777" w:rsidR="004A4F7E" w:rsidRPr="00E018FE" w:rsidRDefault="004A4F7E" w:rsidP="004A4F7E">
          <w:pPr>
            <w:pStyle w:val="Stopka"/>
            <w:jc w:val="center"/>
            <w:rPr>
              <w:rFonts w:asciiTheme="minorHAnsi" w:hAnsiTheme="minorHAnsi" w:cstheme="minorHAnsi"/>
              <w:i/>
              <w:sz w:val="16"/>
              <w:szCs w:val="16"/>
            </w:rPr>
          </w:pPr>
          <w:r w:rsidRPr="00E018FE">
            <w:rPr>
              <w:rFonts w:asciiTheme="minorHAnsi" w:hAnsiTheme="minorHAnsi" w:cstheme="minorHAnsi"/>
              <w:i/>
              <w:sz w:val="16"/>
              <w:szCs w:val="16"/>
            </w:rPr>
            <w:t xml:space="preserve">Projekt: „Nowoczesne i profesjonalne PSZ = wysoka jakość świadczonych usług” </w:t>
          </w:r>
        </w:p>
        <w:p w14:paraId="135C95EB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 w:rsidRPr="00E018FE">
            <w:rPr>
              <w:rFonts w:asciiTheme="minorHAnsi" w:hAnsiTheme="minorHAnsi" w:cstheme="minorHAnsi"/>
              <w:i/>
              <w:sz w:val="16"/>
              <w:szCs w:val="16"/>
            </w:rPr>
            <w:t>nr FERS.01.02-IP.06-0006/24</w:t>
          </w:r>
        </w:p>
      </w:tc>
      <w:tc>
        <w:tcPr>
          <w:tcW w:w="1985" w:type="dxa"/>
          <w:vAlign w:val="center"/>
        </w:tcPr>
        <w:p w14:paraId="61F017D5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>
            <w:rPr>
              <w:i/>
              <w:noProof/>
              <w:sz w:val="16"/>
              <w:szCs w:val="16"/>
              <w14:ligatures w14:val="standardContextual"/>
            </w:rPr>
            <w:drawing>
              <wp:inline distT="0" distB="0" distL="0" distR="0" wp14:anchorId="48AC1F48" wp14:editId="0E38E4E7">
                <wp:extent cx="1090800" cy="432000"/>
                <wp:effectExtent l="0" t="0" r="0" b="0"/>
                <wp:docPr id="1839338733" name="Obraz 2" descr="Obraz zawierający Czcionka, zrzut ekranu, Grafika, tekst&#10;&#10;Zawartość wygenerowana przez sztuczną inteligencję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1974115" name="Obraz 2" descr="Obraz zawierający Czcionka, zrzut ekranu, Grafika, tekst&#10;&#10;Zawartość wygenerowana przez sztuczną inteligencję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0800" cy="432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672" w:type="dxa"/>
          <w:vAlign w:val="center"/>
        </w:tcPr>
        <w:p w14:paraId="52CF40D0" w14:textId="77777777" w:rsidR="004A4F7E" w:rsidRDefault="004A4F7E" w:rsidP="004A4F7E">
          <w:pPr>
            <w:pStyle w:val="Stopka"/>
            <w:jc w:val="center"/>
            <w:rPr>
              <w:i/>
              <w:sz w:val="16"/>
              <w:szCs w:val="16"/>
            </w:rPr>
          </w:pPr>
          <w:r>
            <w:rPr>
              <w:i/>
              <w:noProof/>
              <w:sz w:val="16"/>
              <w:szCs w:val="16"/>
              <w14:ligatures w14:val="standardContextual"/>
            </w:rPr>
            <w:drawing>
              <wp:inline distT="0" distB="0" distL="0" distR="0" wp14:anchorId="37B219EE" wp14:editId="46999926">
                <wp:extent cx="856800" cy="241200"/>
                <wp:effectExtent l="0" t="0" r="635" b="6985"/>
                <wp:docPr id="2041948421" name="Obraz 3" descr="Obraz zawierający Czcionka, tekst, Grafika, zrzut ekranu&#10;&#10;Zawartość wygenerowana przez sztuczną inteligencję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77181806" name="Obraz 3" descr="Obraz zawierający Czcionka, tekst, Grafika, zrzut ekranu&#10;&#10;Zawartość wygenerowana przez sztuczną inteligencję może być niepoprawna.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56800" cy="241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3A5B7329" w14:textId="608A98F0" w:rsidR="003F32D8" w:rsidRPr="000545E8" w:rsidRDefault="00165D3A" w:rsidP="00100AD4">
    <w:pPr>
      <w:pStyle w:val="Stopka"/>
      <w:ind w:right="-24" w:hanging="1064"/>
      <w:jc w:val="right"/>
      <w:rPr>
        <w:rFonts w:asciiTheme="minorHAnsi" w:hAnsiTheme="minorHAnsi" w:cstheme="minorHAnsi"/>
        <w:i/>
        <w:color w:val="7F7F7F" w:themeColor="text1" w:themeTint="80"/>
        <w:sz w:val="18"/>
        <w:szCs w:val="18"/>
      </w:rPr>
    </w:pPr>
    <w:r w:rsidRPr="000545E8">
      <w:rPr>
        <w:rFonts w:asciiTheme="minorHAnsi" w:hAnsiTheme="minorHAnsi" w:cstheme="minorHAnsi"/>
        <w:i/>
        <w:color w:val="7F7F7F" w:themeColor="text1" w:themeTint="80"/>
        <w:sz w:val="18"/>
        <w:szCs w:val="18"/>
      </w:rPr>
      <w:t xml:space="preserve">Strona 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begin"/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instrText>PAGE  \* Arabic  \* MERGEFORMAT</w:instrTex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separate"/>
    </w:r>
    <w:r w:rsidR="000D45E6" w:rsidRPr="000545E8">
      <w:rPr>
        <w:rFonts w:asciiTheme="minorHAnsi" w:hAnsiTheme="minorHAnsi" w:cstheme="minorHAnsi"/>
        <w:bCs/>
        <w:i/>
        <w:noProof/>
        <w:color w:val="7F7F7F" w:themeColor="text1" w:themeTint="80"/>
        <w:sz w:val="18"/>
        <w:szCs w:val="18"/>
      </w:rPr>
      <w:t>1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end"/>
    </w:r>
    <w:r w:rsidRPr="000545E8">
      <w:rPr>
        <w:rFonts w:asciiTheme="minorHAnsi" w:hAnsiTheme="minorHAnsi" w:cstheme="minorHAnsi"/>
        <w:i/>
        <w:color w:val="7F7F7F" w:themeColor="text1" w:themeTint="80"/>
        <w:sz w:val="18"/>
        <w:szCs w:val="18"/>
      </w:rPr>
      <w:t xml:space="preserve"> z 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begin"/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instrText>NUMPAGES  \* Arabic  \* MERGEFORMAT</w:instrTex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separate"/>
    </w:r>
    <w:r w:rsidR="000D45E6" w:rsidRPr="000545E8">
      <w:rPr>
        <w:rFonts w:asciiTheme="minorHAnsi" w:hAnsiTheme="minorHAnsi" w:cstheme="minorHAnsi"/>
        <w:bCs/>
        <w:i/>
        <w:noProof/>
        <w:color w:val="7F7F7F" w:themeColor="text1" w:themeTint="80"/>
        <w:sz w:val="18"/>
        <w:szCs w:val="18"/>
      </w:rPr>
      <w:t>3</w:t>
    </w:r>
    <w:r w:rsidRPr="000545E8">
      <w:rPr>
        <w:rFonts w:asciiTheme="minorHAnsi" w:hAnsiTheme="minorHAnsi" w:cstheme="minorHAnsi"/>
        <w:bCs/>
        <w:i/>
        <w:color w:val="7F7F7F" w:themeColor="text1" w:themeTint="80"/>
        <w:sz w:val="18"/>
        <w:szCs w:val="18"/>
      </w:rPr>
      <w:fldChar w:fldCharType="end"/>
    </w:r>
  </w:p>
  <w:p w14:paraId="615DCD4D" w14:textId="77777777" w:rsidR="003F32D8" w:rsidRPr="000545E8" w:rsidRDefault="003F32D8">
    <w:pPr>
      <w:pStyle w:val="Stopka"/>
      <w:rPr>
        <w:color w:val="7F7F7F" w:themeColor="text1" w:themeTint="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DB7B96" w14:textId="77777777" w:rsidR="00617F3D" w:rsidRDefault="00617F3D" w:rsidP="009B5683">
      <w:r>
        <w:separator/>
      </w:r>
    </w:p>
  </w:footnote>
  <w:footnote w:type="continuationSeparator" w:id="0">
    <w:p w14:paraId="296AE086" w14:textId="77777777" w:rsidR="00617F3D" w:rsidRDefault="00617F3D" w:rsidP="009B56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78554" w14:textId="77777777" w:rsidR="009B5683" w:rsidRDefault="009B5683">
    <w:pPr>
      <w:pStyle w:val="Nagwek"/>
    </w:pPr>
  </w:p>
  <w:p w14:paraId="4212ACAD" w14:textId="77777777" w:rsidR="009B5683" w:rsidRDefault="009B568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18"/>
      <w:gridCol w:w="2267"/>
      <w:gridCol w:w="2439"/>
      <w:gridCol w:w="2268"/>
    </w:tblGrid>
    <w:tr w:rsidR="00531101" w14:paraId="00B0635B" w14:textId="77777777" w:rsidTr="00B46EB7">
      <w:trPr>
        <w:trHeight w:val="1475"/>
        <w:jc w:val="center"/>
      </w:trPr>
      <w:tc>
        <w:tcPr>
          <w:tcW w:w="2318" w:type="dxa"/>
          <w:vAlign w:val="center"/>
        </w:tcPr>
        <w:p w14:paraId="6112CA18" w14:textId="77777777" w:rsidR="00531101" w:rsidRDefault="00531101" w:rsidP="00531101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09E050FC" wp14:editId="7D8F8C7D">
                <wp:extent cx="1332000" cy="543600"/>
                <wp:effectExtent l="0" t="0" r="1905" b="8890"/>
                <wp:docPr id="109" name="Obraz 1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FE_dla_Rozwoju_Spolecznego_RGB-1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32000" cy="543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67" w:type="dxa"/>
          <w:vAlign w:val="center"/>
        </w:tcPr>
        <w:p w14:paraId="28DFE3B2" w14:textId="77777777" w:rsidR="00531101" w:rsidRDefault="00531101" w:rsidP="00531101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070DA4EB" wp14:editId="317C6CDE">
                <wp:extent cx="1180800" cy="450000"/>
                <wp:effectExtent l="0" t="0" r="635" b="7620"/>
                <wp:docPr id="110" name="Obraz 1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Logo_RP_Poziom_Linia_Zamykająca_RGB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80800" cy="45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39" w:type="dxa"/>
          <w:tcBorders>
            <w:right w:val="single" w:sz="4" w:space="0" w:color="auto"/>
          </w:tcBorders>
          <w:vAlign w:val="center"/>
        </w:tcPr>
        <w:p w14:paraId="302EE980" w14:textId="77777777" w:rsidR="00531101" w:rsidRDefault="00531101" w:rsidP="00531101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0D693B8C" wp14:editId="191E147F">
                <wp:extent cx="1407600" cy="450000"/>
                <wp:effectExtent l="0" t="0" r="2540" b="7620"/>
                <wp:docPr id="111" name="Obraz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Znak_UE_polski_poziom_kolor_RGB.jpg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07600" cy="45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68" w:type="dxa"/>
          <w:tcBorders>
            <w:left w:val="single" w:sz="4" w:space="0" w:color="auto"/>
          </w:tcBorders>
        </w:tcPr>
        <w:p w14:paraId="12C09211" w14:textId="77777777" w:rsidR="00531101" w:rsidRDefault="00531101" w:rsidP="00531101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32050D2D" wp14:editId="06D7444E">
                <wp:extent cx="954000" cy="954000"/>
                <wp:effectExtent l="0" t="0" r="0" b="0"/>
                <wp:docPr id="112" name="Obraz 1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150x150_logo_WSBMerito_Poznan.jpg"/>
                        <pic:cNvPicPr/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4000" cy="95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4AE1919" w14:textId="131680FC" w:rsidR="009B5683" w:rsidRPr="00531101" w:rsidRDefault="009B5683" w:rsidP="0053110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/>
        <w:b/>
        <w:sz w:val="20"/>
        <w:szCs w:val="20"/>
      </w:rPr>
    </w:lvl>
  </w:abstractNum>
  <w:abstractNum w:abstractNumId="2" w15:restartNumberingAfterBreak="0">
    <w:nsid w:val="00000003"/>
    <w:multiLevelType w:val="singleLevel"/>
    <w:tmpl w:val="488C6F54"/>
    <w:name w:val="WW8Num3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3" w15:restartNumberingAfterBreak="0">
    <w:nsid w:val="00000004"/>
    <w:multiLevelType w:val="multilevel"/>
    <w:tmpl w:val="B2424538"/>
    <w:name w:val="WW8Num4"/>
    <w:lvl w:ilvl="0">
      <w:start w:val="1"/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5" w15:restartNumberingAfterBreak="0">
    <w:nsid w:val="00000007"/>
    <w:multiLevelType w:val="singleLevel"/>
    <w:tmpl w:val="7DB8955E"/>
    <w:name w:val="WW8Num7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6" w15:restartNumberingAfterBreak="0">
    <w:nsid w:val="00000008"/>
    <w:multiLevelType w:val="singleLevel"/>
    <w:tmpl w:val="30BAB45A"/>
    <w:name w:val="WW8Num8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7" w15:restartNumberingAfterBreak="0">
    <w:nsid w:val="00000009"/>
    <w:multiLevelType w:val="singleLevel"/>
    <w:tmpl w:val="33E8BB8A"/>
    <w:name w:val="WW8Num9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color w:val="000000"/>
        <w:sz w:val="20"/>
        <w:szCs w:val="20"/>
      </w:rPr>
    </w:lvl>
  </w:abstractNum>
  <w:abstractNum w:abstractNumId="8" w15:restartNumberingAfterBreak="0">
    <w:nsid w:val="0000000B"/>
    <w:multiLevelType w:val="singleLevel"/>
    <w:tmpl w:val="7BF86D74"/>
    <w:name w:val="WW8Num11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9" w15:restartNumberingAfterBreak="0">
    <w:nsid w:val="0000000C"/>
    <w:multiLevelType w:val="singleLevel"/>
    <w:tmpl w:val="0000000C"/>
    <w:name w:val="WW8Num1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10" w15:restartNumberingAfterBreak="0">
    <w:nsid w:val="0000000D"/>
    <w:multiLevelType w:val="singleLevel"/>
    <w:tmpl w:val="0000000D"/>
    <w:name w:val="WW8Num13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color w:val="000000"/>
        <w:sz w:val="20"/>
        <w:szCs w:val="20"/>
      </w:rPr>
    </w:lvl>
  </w:abstractNum>
  <w:abstractNum w:abstractNumId="11" w15:restartNumberingAfterBreak="0">
    <w:nsid w:val="0000000E"/>
    <w:multiLevelType w:val="singleLevel"/>
    <w:tmpl w:val="5EEC079C"/>
    <w:name w:val="WW8Num14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  <w:b/>
        <w:sz w:val="20"/>
        <w:szCs w:val="20"/>
      </w:rPr>
    </w:lvl>
  </w:abstractNum>
  <w:abstractNum w:abstractNumId="12" w15:restartNumberingAfterBreak="0">
    <w:nsid w:val="0000000F"/>
    <w:multiLevelType w:val="singleLevel"/>
    <w:tmpl w:val="0000000F"/>
    <w:name w:val="WW8Num15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bCs/>
      </w:rPr>
    </w:lvl>
  </w:abstractNum>
  <w:abstractNum w:abstractNumId="13" w15:restartNumberingAfterBreak="0">
    <w:nsid w:val="00000010"/>
    <w:multiLevelType w:val="singleLevel"/>
    <w:tmpl w:val="93860026"/>
    <w:name w:val="WW8Num16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  <w:b/>
        <w:sz w:val="20"/>
        <w:szCs w:val="20"/>
      </w:rPr>
    </w:lvl>
  </w:abstractNum>
  <w:abstractNum w:abstractNumId="14" w15:restartNumberingAfterBreak="0">
    <w:nsid w:val="00000011"/>
    <w:multiLevelType w:val="singleLevel"/>
    <w:tmpl w:val="A88A4C3C"/>
    <w:name w:val="WW8Num17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15" w15:restartNumberingAfterBreak="0">
    <w:nsid w:val="00000012"/>
    <w:multiLevelType w:val="singleLevel"/>
    <w:tmpl w:val="9988747A"/>
    <w:name w:val="WW8Num18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16" w15:restartNumberingAfterBreak="0">
    <w:nsid w:val="00000013"/>
    <w:multiLevelType w:val="singleLevel"/>
    <w:tmpl w:val="4704CC0E"/>
    <w:name w:val="WW8Num19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17" w15:restartNumberingAfterBreak="0">
    <w:nsid w:val="00000014"/>
    <w:multiLevelType w:val="singleLevel"/>
    <w:tmpl w:val="00000014"/>
    <w:name w:val="WW8Num20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18" w15:restartNumberingAfterBreak="0">
    <w:nsid w:val="00000015"/>
    <w:multiLevelType w:val="singleLevel"/>
    <w:tmpl w:val="00000015"/>
    <w:name w:val="WW8Num21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color w:val="000000"/>
        <w:sz w:val="20"/>
        <w:szCs w:val="20"/>
      </w:rPr>
    </w:lvl>
  </w:abstractNum>
  <w:abstractNum w:abstractNumId="19" w15:restartNumberingAfterBreak="0">
    <w:nsid w:val="00000016"/>
    <w:multiLevelType w:val="singleLevel"/>
    <w:tmpl w:val="4D88AC7A"/>
    <w:name w:val="WW8Num2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  <w:b/>
        <w:sz w:val="20"/>
        <w:szCs w:val="20"/>
      </w:rPr>
    </w:lvl>
  </w:abstractNum>
  <w:abstractNum w:abstractNumId="20" w15:restartNumberingAfterBreak="0">
    <w:nsid w:val="00000017"/>
    <w:multiLevelType w:val="singleLevel"/>
    <w:tmpl w:val="CBDE81C0"/>
    <w:name w:val="WW8Num23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21" w15:restartNumberingAfterBreak="0">
    <w:nsid w:val="00000018"/>
    <w:multiLevelType w:val="singleLevel"/>
    <w:tmpl w:val="F5AEB4C0"/>
    <w:name w:val="WW8Num24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22" w15:restartNumberingAfterBreak="0">
    <w:nsid w:val="0000001A"/>
    <w:multiLevelType w:val="singleLevel"/>
    <w:tmpl w:val="40B26E3C"/>
    <w:name w:val="WW8Num26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23" w15:restartNumberingAfterBreak="0">
    <w:nsid w:val="0000001B"/>
    <w:multiLevelType w:val="singleLevel"/>
    <w:tmpl w:val="0000001B"/>
    <w:name w:val="WW8Num27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kern w:val="1"/>
      </w:rPr>
    </w:lvl>
  </w:abstractNum>
  <w:abstractNum w:abstractNumId="24" w15:restartNumberingAfterBreak="0">
    <w:nsid w:val="0000001C"/>
    <w:multiLevelType w:val="singleLevel"/>
    <w:tmpl w:val="0000001C"/>
    <w:name w:val="WW8Num28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25" w15:restartNumberingAfterBreak="0">
    <w:nsid w:val="0000001D"/>
    <w:multiLevelType w:val="singleLevel"/>
    <w:tmpl w:val="30BAAE50"/>
    <w:name w:val="WW8Num29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26" w15:restartNumberingAfterBreak="0">
    <w:nsid w:val="0000001E"/>
    <w:multiLevelType w:val="singleLevel"/>
    <w:tmpl w:val="0000001E"/>
    <w:name w:val="WW8Num30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b/>
      </w:rPr>
    </w:lvl>
  </w:abstractNum>
  <w:abstractNum w:abstractNumId="27" w15:restartNumberingAfterBreak="0">
    <w:nsid w:val="0000001F"/>
    <w:multiLevelType w:val="singleLevel"/>
    <w:tmpl w:val="B6406C54"/>
    <w:name w:val="WW8Num31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28" w15:restartNumberingAfterBreak="0">
    <w:nsid w:val="00000020"/>
    <w:multiLevelType w:val="singleLevel"/>
    <w:tmpl w:val="00000020"/>
    <w:name w:val="WW8Num3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bCs/>
        <w:sz w:val="20"/>
        <w:szCs w:val="20"/>
      </w:rPr>
    </w:lvl>
  </w:abstractNum>
  <w:abstractNum w:abstractNumId="29" w15:restartNumberingAfterBreak="0">
    <w:nsid w:val="00000021"/>
    <w:multiLevelType w:val="singleLevel"/>
    <w:tmpl w:val="00000021"/>
    <w:name w:val="WW8Num33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30" w15:restartNumberingAfterBreak="0">
    <w:nsid w:val="00000022"/>
    <w:multiLevelType w:val="singleLevel"/>
    <w:tmpl w:val="0720A24E"/>
    <w:name w:val="WW8Num34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31" w15:restartNumberingAfterBreak="0">
    <w:nsid w:val="00000023"/>
    <w:multiLevelType w:val="singleLevel"/>
    <w:tmpl w:val="9D22D038"/>
    <w:name w:val="WW8Num35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  <w:b/>
        <w:bCs/>
        <w:sz w:val="20"/>
        <w:szCs w:val="20"/>
      </w:rPr>
    </w:lvl>
  </w:abstractNum>
  <w:abstractNum w:abstractNumId="32" w15:restartNumberingAfterBreak="0">
    <w:nsid w:val="00000024"/>
    <w:multiLevelType w:val="singleLevel"/>
    <w:tmpl w:val="00000024"/>
    <w:name w:val="WW8Num36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bCs/>
      </w:rPr>
    </w:lvl>
  </w:abstractNum>
  <w:abstractNum w:abstractNumId="33" w15:restartNumberingAfterBreak="0">
    <w:nsid w:val="00000025"/>
    <w:multiLevelType w:val="singleLevel"/>
    <w:tmpl w:val="00000025"/>
    <w:name w:val="WW8Num37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</w:abstractNum>
  <w:abstractNum w:abstractNumId="34" w15:restartNumberingAfterBreak="0">
    <w:nsid w:val="00000026"/>
    <w:multiLevelType w:val="singleLevel"/>
    <w:tmpl w:val="27AAF71A"/>
    <w:name w:val="WW8Num38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sz w:val="20"/>
        <w:szCs w:val="20"/>
      </w:rPr>
    </w:lvl>
  </w:abstractNum>
  <w:abstractNum w:abstractNumId="35" w15:restartNumberingAfterBreak="0">
    <w:nsid w:val="00000027"/>
    <w:multiLevelType w:val="singleLevel"/>
    <w:tmpl w:val="238C0AD2"/>
    <w:name w:val="WW8Num39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/>
        <w:bCs/>
        <w:color w:val="000000"/>
        <w:sz w:val="20"/>
        <w:szCs w:val="20"/>
      </w:rPr>
    </w:lvl>
  </w:abstractNum>
  <w:abstractNum w:abstractNumId="36" w15:restartNumberingAfterBreak="0">
    <w:nsid w:val="14E07D78"/>
    <w:multiLevelType w:val="hybridMultilevel"/>
    <w:tmpl w:val="855A5068"/>
    <w:lvl w:ilvl="0" w:tplc="10E20A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CCA4012"/>
    <w:multiLevelType w:val="multilevel"/>
    <w:tmpl w:val="76946E2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3E477156"/>
    <w:multiLevelType w:val="multilevel"/>
    <w:tmpl w:val="F9805D4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593B63F0"/>
    <w:multiLevelType w:val="multilevel"/>
    <w:tmpl w:val="CA46631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360" w:hanging="360"/>
      </w:p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65C46724"/>
    <w:multiLevelType w:val="hybridMultilevel"/>
    <w:tmpl w:val="455EA62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7FE2848A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EFC78E1"/>
    <w:multiLevelType w:val="hybridMultilevel"/>
    <w:tmpl w:val="46603C86"/>
    <w:lvl w:ilvl="0" w:tplc="4DA2C51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FEF3730"/>
    <w:multiLevelType w:val="hybridMultilevel"/>
    <w:tmpl w:val="6742B298"/>
    <w:lvl w:ilvl="0" w:tplc="BC1E63B8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99544111">
    <w:abstractNumId w:val="41"/>
  </w:num>
  <w:num w:numId="2" w16cid:durableId="988095287">
    <w:abstractNumId w:val="40"/>
  </w:num>
  <w:num w:numId="3" w16cid:durableId="1859808226">
    <w:abstractNumId w:val="39"/>
  </w:num>
  <w:num w:numId="4" w16cid:durableId="183985529">
    <w:abstractNumId w:val="36"/>
  </w:num>
  <w:num w:numId="5" w16cid:durableId="1598900111">
    <w:abstractNumId w:val="42"/>
  </w:num>
  <w:num w:numId="6" w16cid:durableId="1514221115">
    <w:abstractNumId w:val="37"/>
  </w:num>
  <w:num w:numId="7" w16cid:durableId="1375423097">
    <w:abstractNumId w:val="3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2C66"/>
    <w:rsid w:val="00001751"/>
    <w:rsid w:val="00002D28"/>
    <w:rsid w:val="00003CD6"/>
    <w:rsid w:val="000046A4"/>
    <w:rsid w:val="00006346"/>
    <w:rsid w:val="00015C84"/>
    <w:rsid w:val="00016CA4"/>
    <w:rsid w:val="00022E43"/>
    <w:rsid w:val="00023DC4"/>
    <w:rsid w:val="000250AE"/>
    <w:rsid w:val="00027E2B"/>
    <w:rsid w:val="000316D2"/>
    <w:rsid w:val="00033F95"/>
    <w:rsid w:val="00042563"/>
    <w:rsid w:val="00042C66"/>
    <w:rsid w:val="0004568B"/>
    <w:rsid w:val="00051294"/>
    <w:rsid w:val="000514D6"/>
    <w:rsid w:val="000545E8"/>
    <w:rsid w:val="00054E65"/>
    <w:rsid w:val="00057033"/>
    <w:rsid w:val="00062A83"/>
    <w:rsid w:val="00062F3A"/>
    <w:rsid w:val="00065D75"/>
    <w:rsid w:val="00066942"/>
    <w:rsid w:val="00077B0D"/>
    <w:rsid w:val="000826B5"/>
    <w:rsid w:val="000829BF"/>
    <w:rsid w:val="000854DB"/>
    <w:rsid w:val="00085B5A"/>
    <w:rsid w:val="00097CCE"/>
    <w:rsid w:val="000A4ED6"/>
    <w:rsid w:val="000B35CA"/>
    <w:rsid w:val="000B7982"/>
    <w:rsid w:val="000C632F"/>
    <w:rsid w:val="000D45E6"/>
    <w:rsid w:val="000D4A24"/>
    <w:rsid w:val="000E223D"/>
    <w:rsid w:val="000E4377"/>
    <w:rsid w:val="000E4911"/>
    <w:rsid w:val="000E7EDD"/>
    <w:rsid w:val="000F6C8D"/>
    <w:rsid w:val="000F7328"/>
    <w:rsid w:val="001008CD"/>
    <w:rsid w:val="00100AD4"/>
    <w:rsid w:val="001070C2"/>
    <w:rsid w:val="00110D00"/>
    <w:rsid w:val="00110D30"/>
    <w:rsid w:val="0011254A"/>
    <w:rsid w:val="00114A6E"/>
    <w:rsid w:val="00130107"/>
    <w:rsid w:val="001404CE"/>
    <w:rsid w:val="00151383"/>
    <w:rsid w:val="0015285C"/>
    <w:rsid w:val="00162E8F"/>
    <w:rsid w:val="00165D3A"/>
    <w:rsid w:val="00186F16"/>
    <w:rsid w:val="00194621"/>
    <w:rsid w:val="001A483B"/>
    <w:rsid w:val="001B193C"/>
    <w:rsid w:val="001B7A71"/>
    <w:rsid w:val="001D7E87"/>
    <w:rsid w:val="001E325F"/>
    <w:rsid w:val="001E33F4"/>
    <w:rsid w:val="002017ED"/>
    <w:rsid w:val="00201B97"/>
    <w:rsid w:val="00203DCA"/>
    <w:rsid w:val="0020429E"/>
    <w:rsid w:val="00205CF0"/>
    <w:rsid w:val="0020738C"/>
    <w:rsid w:val="002151CA"/>
    <w:rsid w:val="00223662"/>
    <w:rsid w:val="00233EF5"/>
    <w:rsid w:val="00240B12"/>
    <w:rsid w:val="002437E2"/>
    <w:rsid w:val="00244FCE"/>
    <w:rsid w:val="002512CD"/>
    <w:rsid w:val="00251900"/>
    <w:rsid w:val="0025406F"/>
    <w:rsid w:val="00255922"/>
    <w:rsid w:val="00262976"/>
    <w:rsid w:val="00264B94"/>
    <w:rsid w:val="00275109"/>
    <w:rsid w:val="00275B6F"/>
    <w:rsid w:val="002809B4"/>
    <w:rsid w:val="00296770"/>
    <w:rsid w:val="002A57EE"/>
    <w:rsid w:val="002B1BAB"/>
    <w:rsid w:val="002B2EF9"/>
    <w:rsid w:val="002C65CA"/>
    <w:rsid w:val="002D47F3"/>
    <w:rsid w:val="002D4F41"/>
    <w:rsid w:val="002E02A7"/>
    <w:rsid w:val="002E5923"/>
    <w:rsid w:val="002E72C2"/>
    <w:rsid w:val="002F13A8"/>
    <w:rsid w:val="00301297"/>
    <w:rsid w:val="003018BB"/>
    <w:rsid w:val="00307A93"/>
    <w:rsid w:val="0031021A"/>
    <w:rsid w:val="00314B7F"/>
    <w:rsid w:val="003205DF"/>
    <w:rsid w:val="00323BB7"/>
    <w:rsid w:val="00323CDB"/>
    <w:rsid w:val="00325DCF"/>
    <w:rsid w:val="003423B4"/>
    <w:rsid w:val="00363C56"/>
    <w:rsid w:val="00365949"/>
    <w:rsid w:val="003825FA"/>
    <w:rsid w:val="00395F31"/>
    <w:rsid w:val="003977ED"/>
    <w:rsid w:val="003A5734"/>
    <w:rsid w:val="003B0979"/>
    <w:rsid w:val="003C4876"/>
    <w:rsid w:val="003D2F33"/>
    <w:rsid w:val="003D43DE"/>
    <w:rsid w:val="003D58E3"/>
    <w:rsid w:val="003D6BD0"/>
    <w:rsid w:val="003E436D"/>
    <w:rsid w:val="003E4761"/>
    <w:rsid w:val="003E5217"/>
    <w:rsid w:val="003F3251"/>
    <w:rsid w:val="003F32D8"/>
    <w:rsid w:val="00400F42"/>
    <w:rsid w:val="00412250"/>
    <w:rsid w:val="0041246D"/>
    <w:rsid w:val="0041259B"/>
    <w:rsid w:val="00416D56"/>
    <w:rsid w:val="00417691"/>
    <w:rsid w:val="0042573E"/>
    <w:rsid w:val="00425E01"/>
    <w:rsid w:val="0043354F"/>
    <w:rsid w:val="00435FAA"/>
    <w:rsid w:val="00437FF0"/>
    <w:rsid w:val="00446D8D"/>
    <w:rsid w:val="00451D72"/>
    <w:rsid w:val="00452743"/>
    <w:rsid w:val="00453BB8"/>
    <w:rsid w:val="0046585A"/>
    <w:rsid w:val="00472680"/>
    <w:rsid w:val="00495C2E"/>
    <w:rsid w:val="00497BB1"/>
    <w:rsid w:val="004A253F"/>
    <w:rsid w:val="004A4F7E"/>
    <w:rsid w:val="004C0CE2"/>
    <w:rsid w:val="004C62D2"/>
    <w:rsid w:val="004D054C"/>
    <w:rsid w:val="004D4DED"/>
    <w:rsid w:val="004F43A5"/>
    <w:rsid w:val="0050638E"/>
    <w:rsid w:val="00507AC1"/>
    <w:rsid w:val="00531101"/>
    <w:rsid w:val="00534937"/>
    <w:rsid w:val="00537FE1"/>
    <w:rsid w:val="00544AA7"/>
    <w:rsid w:val="005457DB"/>
    <w:rsid w:val="0055492A"/>
    <w:rsid w:val="00557D5C"/>
    <w:rsid w:val="005670F3"/>
    <w:rsid w:val="005808B2"/>
    <w:rsid w:val="00593DE7"/>
    <w:rsid w:val="005942F8"/>
    <w:rsid w:val="00594BA0"/>
    <w:rsid w:val="00594BF4"/>
    <w:rsid w:val="005A371C"/>
    <w:rsid w:val="005A531C"/>
    <w:rsid w:val="005C2503"/>
    <w:rsid w:val="005C6BA3"/>
    <w:rsid w:val="005C79A1"/>
    <w:rsid w:val="005D2C93"/>
    <w:rsid w:val="005D48BC"/>
    <w:rsid w:val="005D4F38"/>
    <w:rsid w:val="005D6535"/>
    <w:rsid w:val="005E78F5"/>
    <w:rsid w:val="005F4C2F"/>
    <w:rsid w:val="005F7075"/>
    <w:rsid w:val="005F78D9"/>
    <w:rsid w:val="00601819"/>
    <w:rsid w:val="006155C6"/>
    <w:rsid w:val="00617F3D"/>
    <w:rsid w:val="006203EE"/>
    <w:rsid w:val="00630E80"/>
    <w:rsid w:val="0063609C"/>
    <w:rsid w:val="00646489"/>
    <w:rsid w:val="0065138B"/>
    <w:rsid w:val="00666463"/>
    <w:rsid w:val="00671E06"/>
    <w:rsid w:val="00672C66"/>
    <w:rsid w:val="00673A36"/>
    <w:rsid w:val="006753BA"/>
    <w:rsid w:val="00683F7D"/>
    <w:rsid w:val="006850E8"/>
    <w:rsid w:val="0068535D"/>
    <w:rsid w:val="00690EAD"/>
    <w:rsid w:val="0069754D"/>
    <w:rsid w:val="006A22E5"/>
    <w:rsid w:val="006B321B"/>
    <w:rsid w:val="006C40C2"/>
    <w:rsid w:val="006C41C7"/>
    <w:rsid w:val="006C6A12"/>
    <w:rsid w:val="006C7B74"/>
    <w:rsid w:val="006D0EB7"/>
    <w:rsid w:val="006D218E"/>
    <w:rsid w:val="006D65AC"/>
    <w:rsid w:val="006D6C85"/>
    <w:rsid w:val="006E3448"/>
    <w:rsid w:val="006E7909"/>
    <w:rsid w:val="00700DAA"/>
    <w:rsid w:val="00724264"/>
    <w:rsid w:val="007373DE"/>
    <w:rsid w:val="00740C9A"/>
    <w:rsid w:val="0074635F"/>
    <w:rsid w:val="00746626"/>
    <w:rsid w:val="0074679A"/>
    <w:rsid w:val="00747552"/>
    <w:rsid w:val="0075304C"/>
    <w:rsid w:val="00756D05"/>
    <w:rsid w:val="00757DBC"/>
    <w:rsid w:val="00762BC9"/>
    <w:rsid w:val="00774EB5"/>
    <w:rsid w:val="00775B11"/>
    <w:rsid w:val="00781E06"/>
    <w:rsid w:val="00785245"/>
    <w:rsid w:val="00791E1E"/>
    <w:rsid w:val="007A511C"/>
    <w:rsid w:val="007A62F3"/>
    <w:rsid w:val="007C4D8E"/>
    <w:rsid w:val="007D72E8"/>
    <w:rsid w:val="007E0A56"/>
    <w:rsid w:val="007E3D13"/>
    <w:rsid w:val="007F24AA"/>
    <w:rsid w:val="007F2C60"/>
    <w:rsid w:val="00802989"/>
    <w:rsid w:val="00805286"/>
    <w:rsid w:val="00811720"/>
    <w:rsid w:val="008311A4"/>
    <w:rsid w:val="008370F4"/>
    <w:rsid w:val="0084050B"/>
    <w:rsid w:val="00852210"/>
    <w:rsid w:val="008541CC"/>
    <w:rsid w:val="00860933"/>
    <w:rsid w:val="00863A93"/>
    <w:rsid w:val="00864773"/>
    <w:rsid w:val="008775A4"/>
    <w:rsid w:val="00881ABD"/>
    <w:rsid w:val="00884C0B"/>
    <w:rsid w:val="00893CB9"/>
    <w:rsid w:val="00894602"/>
    <w:rsid w:val="008958D8"/>
    <w:rsid w:val="00895E94"/>
    <w:rsid w:val="008A67B7"/>
    <w:rsid w:val="008B1D95"/>
    <w:rsid w:val="008B4934"/>
    <w:rsid w:val="008B50CA"/>
    <w:rsid w:val="008B5EC2"/>
    <w:rsid w:val="008E00F0"/>
    <w:rsid w:val="008E0BE2"/>
    <w:rsid w:val="008E5775"/>
    <w:rsid w:val="008F0365"/>
    <w:rsid w:val="008F227E"/>
    <w:rsid w:val="008F352C"/>
    <w:rsid w:val="0090716F"/>
    <w:rsid w:val="00925B64"/>
    <w:rsid w:val="0093132E"/>
    <w:rsid w:val="0093154B"/>
    <w:rsid w:val="00934DFE"/>
    <w:rsid w:val="0093667B"/>
    <w:rsid w:val="00950DC2"/>
    <w:rsid w:val="0095163E"/>
    <w:rsid w:val="00954538"/>
    <w:rsid w:val="009560B4"/>
    <w:rsid w:val="00965883"/>
    <w:rsid w:val="009666A4"/>
    <w:rsid w:val="00967D8C"/>
    <w:rsid w:val="00972028"/>
    <w:rsid w:val="0097439B"/>
    <w:rsid w:val="009808C4"/>
    <w:rsid w:val="00991651"/>
    <w:rsid w:val="009A28A2"/>
    <w:rsid w:val="009A61DA"/>
    <w:rsid w:val="009B5683"/>
    <w:rsid w:val="009C1A92"/>
    <w:rsid w:val="009D6C58"/>
    <w:rsid w:val="009E2147"/>
    <w:rsid w:val="009F65AA"/>
    <w:rsid w:val="00A203A5"/>
    <w:rsid w:val="00A23E96"/>
    <w:rsid w:val="00A56BB5"/>
    <w:rsid w:val="00A72400"/>
    <w:rsid w:val="00A91D57"/>
    <w:rsid w:val="00AA010D"/>
    <w:rsid w:val="00AA0C37"/>
    <w:rsid w:val="00AA1121"/>
    <w:rsid w:val="00AA4C5D"/>
    <w:rsid w:val="00AA5D51"/>
    <w:rsid w:val="00AB2C7B"/>
    <w:rsid w:val="00AB4169"/>
    <w:rsid w:val="00AB548B"/>
    <w:rsid w:val="00AC66FE"/>
    <w:rsid w:val="00AE2217"/>
    <w:rsid w:val="00AF6D5F"/>
    <w:rsid w:val="00B031A4"/>
    <w:rsid w:val="00B07B30"/>
    <w:rsid w:val="00B1738B"/>
    <w:rsid w:val="00B17466"/>
    <w:rsid w:val="00B23362"/>
    <w:rsid w:val="00B37ED6"/>
    <w:rsid w:val="00B441FC"/>
    <w:rsid w:val="00B46EB7"/>
    <w:rsid w:val="00B55EE1"/>
    <w:rsid w:val="00B56D27"/>
    <w:rsid w:val="00B6301E"/>
    <w:rsid w:val="00B660B8"/>
    <w:rsid w:val="00B71FA2"/>
    <w:rsid w:val="00B74FBA"/>
    <w:rsid w:val="00B75D5D"/>
    <w:rsid w:val="00B829CC"/>
    <w:rsid w:val="00B86181"/>
    <w:rsid w:val="00B92971"/>
    <w:rsid w:val="00B93709"/>
    <w:rsid w:val="00B94F69"/>
    <w:rsid w:val="00BB40FD"/>
    <w:rsid w:val="00BB7F51"/>
    <w:rsid w:val="00BC4DCC"/>
    <w:rsid w:val="00BC50A9"/>
    <w:rsid w:val="00BD0C21"/>
    <w:rsid w:val="00BD286C"/>
    <w:rsid w:val="00BD3D48"/>
    <w:rsid w:val="00BE3ABC"/>
    <w:rsid w:val="00C021C6"/>
    <w:rsid w:val="00C04B76"/>
    <w:rsid w:val="00C07938"/>
    <w:rsid w:val="00C10DEA"/>
    <w:rsid w:val="00C13415"/>
    <w:rsid w:val="00C17155"/>
    <w:rsid w:val="00C22811"/>
    <w:rsid w:val="00C23CF1"/>
    <w:rsid w:val="00C30CDC"/>
    <w:rsid w:val="00C32FD4"/>
    <w:rsid w:val="00C34297"/>
    <w:rsid w:val="00C375F1"/>
    <w:rsid w:val="00C414EF"/>
    <w:rsid w:val="00C46497"/>
    <w:rsid w:val="00C476A5"/>
    <w:rsid w:val="00C52552"/>
    <w:rsid w:val="00C60751"/>
    <w:rsid w:val="00C6219D"/>
    <w:rsid w:val="00C635E0"/>
    <w:rsid w:val="00C70E04"/>
    <w:rsid w:val="00C72D73"/>
    <w:rsid w:val="00C84958"/>
    <w:rsid w:val="00C855B0"/>
    <w:rsid w:val="00C955E5"/>
    <w:rsid w:val="00CA0FB1"/>
    <w:rsid w:val="00CA1120"/>
    <w:rsid w:val="00CB4F87"/>
    <w:rsid w:val="00CB7C94"/>
    <w:rsid w:val="00CC5349"/>
    <w:rsid w:val="00CD0773"/>
    <w:rsid w:val="00CD1178"/>
    <w:rsid w:val="00CD1A17"/>
    <w:rsid w:val="00CD2086"/>
    <w:rsid w:val="00CE1605"/>
    <w:rsid w:val="00CE1BD3"/>
    <w:rsid w:val="00D03C68"/>
    <w:rsid w:val="00D06B18"/>
    <w:rsid w:val="00D15363"/>
    <w:rsid w:val="00D323BD"/>
    <w:rsid w:val="00D32F8B"/>
    <w:rsid w:val="00D33CFE"/>
    <w:rsid w:val="00D44E3D"/>
    <w:rsid w:val="00D70436"/>
    <w:rsid w:val="00D71621"/>
    <w:rsid w:val="00D92A75"/>
    <w:rsid w:val="00D931CD"/>
    <w:rsid w:val="00DA3BA2"/>
    <w:rsid w:val="00DB3487"/>
    <w:rsid w:val="00DB3948"/>
    <w:rsid w:val="00DB6234"/>
    <w:rsid w:val="00DC0DBE"/>
    <w:rsid w:val="00DC4EC3"/>
    <w:rsid w:val="00DC78D6"/>
    <w:rsid w:val="00DD6FF6"/>
    <w:rsid w:val="00DE1822"/>
    <w:rsid w:val="00DE3A08"/>
    <w:rsid w:val="00E018FE"/>
    <w:rsid w:val="00E035BD"/>
    <w:rsid w:val="00E04E00"/>
    <w:rsid w:val="00E25401"/>
    <w:rsid w:val="00E4357B"/>
    <w:rsid w:val="00E53F8F"/>
    <w:rsid w:val="00E62325"/>
    <w:rsid w:val="00E6421A"/>
    <w:rsid w:val="00E645F4"/>
    <w:rsid w:val="00E64AA1"/>
    <w:rsid w:val="00E76FFB"/>
    <w:rsid w:val="00E8145E"/>
    <w:rsid w:val="00E82262"/>
    <w:rsid w:val="00E84CFE"/>
    <w:rsid w:val="00E853B3"/>
    <w:rsid w:val="00E9282D"/>
    <w:rsid w:val="00EA3B86"/>
    <w:rsid w:val="00EA5BA7"/>
    <w:rsid w:val="00EB616C"/>
    <w:rsid w:val="00EC009B"/>
    <w:rsid w:val="00EC3B6B"/>
    <w:rsid w:val="00EC5A88"/>
    <w:rsid w:val="00EE3F54"/>
    <w:rsid w:val="00EF6C64"/>
    <w:rsid w:val="00F004CB"/>
    <w:rsid w:val="00F0105B"/>
    <w:rsid w:val="00F01996"/>
    <w:rsid w:val="00F1189D"/>
    <w:rsid w:val="00F11B63"/>
    <w:rsid w:val="00F166B4"/>
    <w:rsid w:val="00F249E4"/>
    <w:rsid w:val="00F26EDC"/>
    <w:rsid w:val="00F306F8"/>
    <w:rsid w:val="00F33763"/>
    <w:rsid w:val="00F34235"/>
    <w:rsid w:val="00F37197"/>
    <w:rsid w:val="00F4089A"/>
    <w:rsid w:val="00F6104B"/>
    <w:rsid w:val="00F62680"/>
    <w:rsid w:val="00F6671C"/>
    <w:rsid w:val="00F8426D"/>
    <w:rsid w:val="00F936BA"/>
    <w:rsid w:val="00FA0F15"/>
    <w:rsid w:val="00FB12AF"/>
    <w:rsid w:val="00FB15C5"/>
    <w:rsid w:val="00FB3D34"/>
    <w:rsid w:val="00FB5E22"/>
    <w:rsid w:val="00FC3D86"/>
    <w:rsid w:val="00FD1F8D"/>
    <w:rsid w:val="00FE3495"/>
    <w:rsid w:val="00FE6A20"/>
    <w:rsid w:val="00FF0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B69C38"/>
  <w15:chartTrackingRefBased/>
  <w15:docId w15:val="{85863B2C-649A-4A44-8831-1045B668A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42C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9B5683"/>
    <w:pPr>
      <w:keepNext/>
      <w:jc w:val="center"/>
      <w:outlineLvl w:val="0"/>
    </w:pPr>
    <w:rPr>
      <w:rFonts w:ascii="Arial" w:hAnsi="Arial"/>
      <w:b/>
      <w:color w:val="000080"/>
      <w:sz w:val="28"/>
      <w:szCs w:val="20"/>
    </w:rPr>
  </w:style>
  <w:style w:type="paragraph" w:styleId="Nagwek2">
    <w:name w:val="heading 2"/>
    <w:basedOn w:val="Normalny"/>
    <w:next w:val="Normalny"/>
    <w:link w:val="Nagwek2Znak"/>
    <w:unhideWhenUsed/>
    <w:qFormat/>
    <w:rsid w:val="0000634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9B568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9B568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B568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B568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Wyrnieniedelikatne">
    <w:name w:val="Subtle Emphasis"/>
    <w:uiPriority w:val="19"/>
    <w:qFormat/>
    <w:rsid w:val="009B5683"/>
    <w:rPr>
      <w:i/>
      <w:iCs/>
      <w:color w:val="404040"/>
    </w:rPr>
  </w:style>
  <w:style w:type="character" w:customStyle="1" w:styleId="Nagwek1Znak">
    <w:name w:val="Nagłówek 1 Znak"/>
    <w:basedOn w:val="Domylnaczcionkaakapitu"/>
    <w:link w:val="Nagwek1"/>
    <w:rsid w:val="009B5683"/>
    <w:rPr>
      <w:rFonts w:ascii="Arial" w:eastAsia="Times New Roman" w:hAnsi="Arial" w:cs="Times New Roman"/>
      <w:b/>
      <w:color w:val="000080"/>
      <w:sz w:val="28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9B5683"/>
    <w:pPr>
      <w:jc w:val="center"/>
    </w:pPr>
    <w:rPr>
      <w:b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9B5683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314B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T_SZ_List Paragraph,L1,Numerowanie,Akapit z listą5,lp1,Preambuła,CP-UC,CP-Punkty,Bullet List,List - bullets,Equipment,Bullet 1,List Paragraph Char Char,b1,Figure_name,Numbered Indented Text,List Paragraph11,Ref,Use Case List Paragraph Cha"/>
    <w:basedOn w:val="Normalny"/>
    <w:link w:val="AkapitzlistZnak"/>
    <w:uiPriority w:val="34"/>
    <w:qFormat/>
    <w:rsid w:val="00F8426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2FD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2FD4"/>
    <w:rPr>
      <w:rFonts w:ascii="Segoe UI" w:eastAsia="Times New Roman" w:hAnsi="Segoe UI" w:cs="Segoe UI"/>
      <w:sz w:val="18"/>
      <w:szCs w:val="18"/>
      <w:lang w:eastAsia="pl-PL"/>
    </w:rPr>
  </w:style>
  <w:style w:type="character" w:styleId="Odwoaniedokomentarza">
    <w:name w:val="annotation reference"/>
    <w:semiHidden/>
    <w:unhideWhenUsed/>
    <w:rsid w:val="00DE1822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DE1822"/>
    <w:pPr>
      <w:suppressAutoHyphens/>
    </w:pPr>
    <w:rPr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DE1822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customStyle="1" w:styleId="Zawartotabeli">
    <w:name w:val="Zawartość tabeli"/>
    <w:basedOn w:val="Normalny"/>
    <w:rsid w:val="00400F42"/>
    <w:pPr>
      <w:widowControl w:val="0"/>
      <w:suppressLineNumbers/>
      <w:suppressAutoHyphens/>
    </w:pPr>
    <w:rPr>
      <w:kern w:val="1"/>
      <w:lang w:eastAsia="zh-CN"/>
    </w:rPr>
  </w:style>
  <w:style w:type="paragraph" w:styleId="Tekstprzypisudolnego">
    <w:name w:val="footnote text"/>
    <w:basedOn w:val="Normalny"/>
    <w:link w:val="TekstprzypisudolnegoZnak"/>
    <w:rsid w:val="00400F42"/>
    <w:rPr>
      <w:rFonts w:eastAsia="Calibri"/>
      <w:kern w:val="1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rsid w:val="00400F42"/>
    <w:rPr>
      <w:rFonts w:ascii="Times New Roman" w:eastAsia="Calibri" w:hAnsi="Times New Roman" w:cs="Times New Roman"/>
      <w:kern w:val="1"/>
      <w:sz w:val="20"/>
      <w:szCs w:val="20"/>
      <w:lang w:eastAsia="zh-CN"/>
    </w:rPr>
  </w:style>
  <w:style w:type="paragraph" w:customStyle="1" w:styleId="Normalny1">
    <w:name w:val="Normalny1"/>
    <w:rsid w:val="00400F42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Default">
    <w:name w:val="Default"/>
    <w:rsid w:val="00400F4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006346"/>
    <w:rPr>
      <w:rFonts w:ascii="Cambria" w:eastAsia="Times New Roman" w:hAnsi="Cambria" w:cs="Times New Roman"/>
      <w:b/>
      <w:bCs/>
      <w:i/>
      <w:iCs/>
      <w:sz w:val="28"/>
      <w:szCs w:val="28"/>
      <w:lang w:eastAsia="pl-PL"/>
    </w:rPr>
  </w:style>
  <w:style w:type="character" w:customStyle="1" w:styleId="shorttext">
    <w:name w:val="short_text"/>
    <w:basedOn w:val="Domylnaczcionkaakapitu"/>
    <w:rsid w:val="00006346"/>
  </w:style>
  <w:style w:type="paragraph" w:customStyle="1" w:styleId="BodyTextIndent21">
    <w:name w:val="Body Text Indent 21"/>
    <w:basedOn w:val="Normalny"/>
    <w:rsid w:val="00DB3487"/>
    <w:pPr>
      <w:suppressAutoHyphens/>
      <w:overflowPunct w:val="0"/>
      <w:autoSpaceDE w:val="0"/>
      <w:ind w:left="720"/>
    </w:pPr>
    <w:rPr>
      <w:rFonts w:eastAsia="Calibri"/>
      <w:szCs w:val="20"/>
      <w:lang w:eastAsia="ar-SA"/>
    </w:rPr>
  </w:style>
  <w:style w:type="paragraph" w:customStyle="1" w:styleId="Akapitzlist1">
    <w:name w:val="Akapit z listą1"/>
    <w:basedOn w:val="Normalny"/>
    <w:rsid w:val="00DB3487"/>
    <w:pPr>
      <w:suppressAutoHyphens/>
      <w:ind w:left="720"/>
    </w:pPr>
    <w:rPr>
      <w:rFonts w:eastAsia="Calibri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6C40C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6C40C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treci2">
    <w:name w:val="Tekst treści (2)_"/>
    <w:link w:val="Teksttreci20"/>
    <w:rsid w:val="006C40C2"/>
    <w:rPr>
      <w:rFonts w:ascii="Constantia" w:eastAsia="Constantia" w:hAnsi="Constantia" w:cs="Constantia"/>
      <w:sz w:val="15"/>
      <w:szCs w:val="15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6C40C2"/>
    <w:pPr>
      <w:widowControl w:val="0"/>
      <w:shd w:val="clear" w:color="auto" w:fill="FFFFFF"/>
      <w:spacing w:before="180" w:after="180" w:line="0" w:lineRule="atLeast"/>
      <w:jc w:val="both"/>
    </w:pPr>
    <w:rPr>
      <w:rFonts w:ascii="Constantia" w:eastAsia="Constantia" w:hAnsi="Constantia" w:cs="Constantia"/>
      <w:sz w:val="15"/>
      <w:szCs w:val="15"/>
      <w:lang w:eastAsia="en-US"/>
    </w:rPr>
  </w:style>
  <w:style w:type="paragraph" w:styleId="NormalnyWeb">
    <w:name w:val="Normal (Web)"/>
    <w:basedOn w:val="Normalny"/>
    <w:uiPriority w:val="99"/>
    <w:unhideWhenUsed/>
    <w:rsid w:val="006C40C2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646489"/>
    <w:rPr>
      <w:b/>
      <w:bCs/>
    </w:rPr>
  </w:style>
  <w:style w:type="character" w:customStyle="1" w:styleId="AkapitzlistZnak">
    <w:name w:val="Akapit z listą Znak"/>
    <w:aliases w:val="T_SZ_List Paragraph Znak,L1 Znak,Numerowanie Znak,Akapit z listą5 Znak,lp1 Znak,Preambuła Znak,CP-UC Znak,CP-Punkty Znak,Bullet List Znak,List - bullets Znak,Equipment Znak,Bullet 1 Znak,List Paragraph Char Char Znak,b1 Znak,Ref Znak"/>
    <w:link w:val="Akapitzlist"/>
    <w:uiPriority w:val="34"/>
    <w:qFormat/>
    <w:locked/>
    <w:rsid w:val="00646489"/>
  </w:style>
  <w:style w:type="paragraph" w:customStyle="1" w:styleId="Arial-12">
    <w:name w:val="Arial-12"/>
    <w:basedOn w:val="Normalny"/>
    <w:rsid w:val="003D43DE"/>
    <w:pPr>
      <w:suppressAutoHyphens/>
      <w:spacing w:before="60" w:after="60" w:line="280" w:lineRule="atLeast"/>
      <w:jc w:val="both"/>
    </w:pPr>
    <w:rPr>
      <w:rFonts w:ascii="Arial" w:hAnsi="Arial"/>
      <w:szCs w:val="20"/>
      <w:lang w:eastAsia="ar-SA"/>
    </w:rPr>
  </w:style>
  <w:style w:type="paragraph" w:customStyle="1" w:styleId="Standard">
    <w:name w:val="Standard"/>
    <w:rsid w:val="002017ED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DejaVu Sans"/>
    </w:rPr>
  </w:style>
  <w:style w:type="paragraph" w:customStyle="1" w:styleId="paragraph">
    <w:name w:val="paragraph"/>
    <w:basedOn w:val="Normalny"/>
    <w:rsid w:val="002017ED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017ED"/>
  </w:style>
  <w:style w:type="character" w:customStyle="1" w:styleId="eop">
    <w:name w:val="eop"/>
    <w:basedOn w:val="Domylnaczcionkaakapitu"/>
    <w:rsid w:val="002017ED"/>
  </w:style>
  <w:style w:type="character" w:customStyle="1" w:styleId="spellingerror">
    <w:name w:val="spellingerror"/>
    <w:basedOn w:val="Domylnaczcionkaakapitu"/>
    <w:rsid w:val="002017ED"/>
  </w:style>
  <w:style w:type="character" w:customStyle="1" w:styleId="contextualspellingandgrammarerror">
    <w:name w:val="contextualspellingandgrammarerror"/>
    <w:basedOn w:val="Domylnaczcionkaakapitu"/>
    <w:rsid w:val="002017ED"/>
  </w:style>
  <w:style w:type="character" w:customStyle="1" w:styleId="markedcontent">
    <w:name w:val="markedcontent"/>
    <w:basedOn w:val="Domylnaczcionkaakapitu"/>
    <w:rsid w:val="000829BF"/>
  </w:style>
  <w:style w:type="character" w:customStyle="1" w:styleId="group-name">
    <w:name w:val="group-name"/>
    <w:basedOn w:val="Domylnaczcionkaakapitu"/>
    <w:rsid w:val="00E9282D"/>
  </w:style>
  <w:style w:type="character" w:customStyle="1" w:styleId="readonly-form-field-value">
    <w:name w:val="readonly-form-field-value"/>
    <w:basedOn w:val="Domylnaczcionkaakapitu"/>
    <w:rsid w:val="00531101"/>
  </w:style>
  <w:style w:type="character" w:customStyle="1" w:styleId="mat-tooltip-trigger">
    <w:name w:val="mat-tooltip-trigger"/>
    <w:basedOn w:val="Domylnaczcionkaakapitu"/>
    <w:rsid w:val="0053110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1101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1101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contentpasted0">
    <w:name w:val="contentpasted0"/>
    <w:basedOn w:val="Domylnaczcionkaakapitu"/>
    <w:rsid w:val="001070C2"/>
  </w:style>
  <w:style w:type="paragraph" w:styleId="Poprawka">
    <w:name w:val="Revision"/>
    <w:hidden/>
    <w:uiPriority w:val="99"/>
    <w:semiHidden/>
    <w:rsid w:val="000017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ableParagraph">
    <w:name w:val="Table Paragraph"/>
    <w:basedOn w:val="Normalny"/>
    <w:uiPriority w:val="1"/>
    <w:qFormat/>
    <w:rsid w:val="009560B4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uiPriority w:val="59"/>
    <w:rsid w:val="00F33763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4C0CE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9747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iod@poznan.merito.pl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jpg"/><Relationship Id="rId1" Type="http://schemas.openxmlformats.org/officeDocument/2006/relationships/image" Target="media/image7.jpg"/><Relationship Id="rId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c493388-0afe-4994-baa9-fa3dd5fa6168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632E7B8610CD47ABD6576C4055D170" ma:contentTypeVersion="12" ma:contentTypeDescription="Utwórz nowy dokument." ma:contentTypeScope="" ma:versionID="693dd31d768d3d46739f61990ed8c968">
  <xsd:schema xmlns:xsd="http://www.w3.org/2001/XMLSchema" xmlns:xs="http://www.w3.org/2001/XMLSchema" xmlns:p="http://schemas.microsoft.com/office/2006/metadata/properties" xmlns:ns2="2c493388-0afe-4994-baa9-fa3dd5fa6168" targetNamespace="http://schemas.microsoft.com/office/2006/metadata/properties" ma:root="true" ma:fieldsID="a6b917d7bdc1065ac5ff62edfa605070" ns2:_="">
    <xsd:import namespace="2c493388-0afe-4994-baa9-fa3dd5fa61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493388-0afe-4994-baa9-fa3dd5fa61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Tagi obrazów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D3054AF-FF7C-4781-B218-7F35A6598D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764A1EB-72D9-476B-8E1F-FC59DDE5A1C4}">
  <ds:schemaRefs>
    <ds:schemaRef ds:uri="http://schemas.microsoft.com/office/2006/metadata/properties"/>
    <ds:schemaRef ds:uri="http://schemas.microsoft.com/office/infopath/2007/PartnerControls"/>
    <ds:schemaRef ds:uri="2c493388-0afe-4994-baa9-fa3dd5fa6168"/>
  </ds:schemaRefs>
</ds:datastoreItem>
</file>

<file path=customXml/itemProps3.xml><?xml version="1.0" encoding="utf-8"?>
<ds:datastoreItem xmlns:ds="http://schemas.openxmlformats.org/officeDocument/2006/customXml" ds:itemID="{98D69F3E-62F7-4BF1-9FAF-9F47E73B7B3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C25DAE6-E065-4A71-987A-8425EE9498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493388-0afe-4994-baa9-fa3dd5fa61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3bc24c5-73ad-421a-9408-3ea555be4a07}" enabled="0" method="" siteId="{53bc24c5-73ad-421a-9408-3ea555be4a0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938</Words>
  <Characters>5630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Agnieszka Nowak</cp:lastModifiedBy>
  <cp:revision>14</cp:revision>
  <cp:lastPrinted>2019-03-01T12:24:00Z</cp:lastPrinted>
  <dcterms:created xsi:type="dcterms:W3CDTF">2026-01-26T11:54:00Z</dcterms:created>
  <dcterms:modified xsi:type="dcterms:W3CDTF">2026-02-09T14:31:00Z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0x01010003632E7B8610CD47ABD6576C4055D170</vt:lpwstr>
  </property>
  <property fmtid="{D5CDD505-2E9C-101B-9397-08002B2CF9AE}" pid="3" name="MediaServiceImageTags">
    <vt:lpwstr/>
  </property>
  <property fmtid="{D5CDD505-2E9C-101B-9397-08002B2CF9AE}" pid="4" name="docLang">
    <vt:lpwstr>pl</vt:lpwstr>
  </property>
</Properties>
</file>